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0" w:type="auto"/>
        <w:tblLayout w:type="fixed"/>
        <w:tblLook w:val="0000" w:firstRow="0" w:lastRow="0" w:firstColumn="0" w:lastColumn="0" w:noHBand="0" w:noVBand="0"/>
      </w:tblPr>
      <w:tblGrid>
        <w:gridCol w:w="3369"/>
        <w:gridCol w:w="5843"/>
      </w:tblGrid>
      <w:tr w:rsidR="00077532" w:rsidRPr="002E4E09" w14:paraId="40FF0FCF" w14:textId="77777777" w:rsidTr="006F313E">
        <w:trPr>
          <w:trHeight w:val="2132"/>
        </w:trPr>
        <w:tc>
          <w:tcPr>
            <w:tcW w:w="3369" w:type="dxa"/>
          </w:tcPr>
          <w:p w14:paraId="322100E6" w14:textId="12B1E3C7" w:rsidR="00077532" w:rsidRPr="002E4E09" w:rsidRDefault="006F313E" w:rsidP="006F313E">
            <w:r>
              <w:rPr>
                <w:rFonts w:ascii="Titillium" w:hAnsi="Titillium"/>
                <w:noProof/>
                <w:lang w:eastAsia="fr-FR"/>
              </w:rPr>
              <w:drawing>
                <wp:anchor distT="0" distB="0" distL="114300" distR="114300" simplePos="0" relativeHeight="251659264" behindDoc="0" locked="0" layoutInCell="1" allowOverlap="1" wp14:anchorId="4D7BF96F" wp14:editId="13336323">
                  <wp:simplePos x="0" y="0"/>
                  <wp:positionH relativeFrom="margin">
                    <wp:posOffset>37465</wp:posOffset>
                  </wp:positionH>
                  <wp:positionV relativeFrom="margin">
                    <wp:posOffset>31750</wp:posOffset>
                  </wp:positionV>
                  <wp:extent cx="2040890" cy="817880"/>
                  <wp:effectExtent l="0" t="0" r="0" b="1270"/>
                  <wp:wrapSquare wrapText="bothSides"/>
                  <wp:docPr id="2" name="Image 2" descr="logo centre et alpc grande tai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entre et alpc grande tail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0890" cy="8178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43" w:type="dxa"/>
            <w:vAlign w:val="center"/>
          </w:tcPr>
          <w:p w14:paraId="372C4E3F" w14:textId="143D63AA" w:rsidR="00077532" w:rsidRDefault="00077532">
            <w:pPr>
              <w:keepLines/>
              <w:autoSpaceDE w:val="0"/>
              <w:snapToGrid w:val="0"/>
              <w:ind w:left="1560"/>
              <w:jc w:val="center"/>
              <w:rPr>
                <w:rFonts w:ascii="Arial" w:hAnsi="Arial" w:cs="Arial"/>
                <w:b/>
                <w:bCs/>
              </w:rPr>
            </w:pPr>
            <w:r w:rsidRPr="002E4E09">
              <w:rPr>
                <w:rFonts w:ascii="Arial" w:hAnsi="Arial" w:cs="Arial"/>
                <w:b/>
                <w:bCs/>
              </w:rPr>
              <w:t xml:space="preserve"> </w:t>
            </w:r>
          </w:p>
          <w:p w14:paraId="68C2BE20" w14:textId="77777777" w:rsidR="006F313E" w:rsidRDefault="006F313E">
            <w:pPr>
              <w:keepLines/>
              <w:autoSpaceDE w:val="0"/>
              <w:snapToGrid w:val="0"/>
              <w:ind w:left="1560"/>
              <w:jc w:val="center"/>
              <w:rPr>
                <w:rFonts w:ascii="Arial" w:hAnsi="Arial" w:cs="Arial"/>
                <w:b/>
                <w:bCs/>
              </w:rPr>
            </w:pPr>
          </w:p>
          <w:p w14:paraId="1204C9D0" w14:textId="77777777" w:rsidR="006F313E" w:rsidRPr="002E4E09" w:rsidRDefault="006F313E">
            <w:pPr>
              <w:keepLines/>
              <w:autoSpaceDE w:val="0"/>
              <w:snapToGrid w:val="0"/>
              <w:ind w:left="1560"/>
              <w:jc w:val="center"/>
              <w:rPr>
                <w:rFonts w:ascii="Arial" w:hAnsi="Arial" w:cs="Arial"/>
                <w:b/>
                <w:bCs/>
              </w:rPr>
            </w:pPr>
          </w:p>
          <w:p w14:paraId="7B85A6C3" w14:textId="33819C96" w:rsidR="00077532" w:rsidRPr="002E4E09" w:rsidRDefault="00077532">
            <w:pPr>
              <w:pStyle w:val="RedNomDoc"/>
              <w:widowControl/>
              <w:shd w:val="clear" w:color="auto" w:fill="E6E6E6"/>
              <w:ind w:left="1560"/>
            </w:pPr>
            <w:r w:rsidRPr="002E4E09">
              <w:t>ACTE D'ENGAGEMENT</w:t>
            </w:r>
            <w:r w:rsidR="00C05735">
              <w:t xml:space="preserve">  </w:t>
            </w:r>
          </w:p>
          <w:p w14:paraId="515B920E" w14:textId="77777777" w:rsidR="00077532" w:rsidRPr="002E4E09" w:rsidRDefault="00077532">
            <w:pPr>
              <w:pStyle w:val="Objetducommentaire1"/>
              <w:widowControl/>
              <w:jc w:val="center"/>
              <w:rPr>
                <w:rFonts w:ascii="Arial" w:hAnsi="Arial" w:cs="Arial"/>
              </w:rPr>
            </w:pPr>
          </w:p>
        </w:tc>
      </w:tr>
    </w:tbl>
    <w:p w14:paraId="140E412F" w14:textId="77777777" w:rsidR="00077532" w:rsidRPr="002E4E09" w:rsidRDefault="00077532">
      <w:pPr>
        <w:pStyle w:val="Objetducommentaire1"/>
        <w:widowControl/>
        <w:rPr>
          <w:rFonts w:ascii="Arial" w:hAnsi="Arial" w:cs="Arial"/>
        </w:rPr>
      </w:pPr>
    </w:p>
    <w:p w14:paraId="01E75868" w14:textId="77777777" w:rsidR="00077532" w:rsidRPr="002E4E09" w:rsidRDefault="00077532">
      <w:pPr>
        <w:keepLines/>
        <w:shd w:val="clear" w:color="auto" w:fill="E6E6E6"/>
        <w:autoSpaceDE w:val="0"/>
        <w:rPr>
          <w:rFonts w:ascii="Arial" w:hAnsi="Arial" w:cs="Arial"/>
          <w:b/>
          <w:bCs/>
        </w:rPr>
      </w:pPr>
      <w:r w:rsidRPr="002E4E09">
        <w:rPr>
          <w:rFonts w:ascii="Arial" w:hAnsi="Arial" w:cs="Arial"/>
          <w:b/>
          <w:bCs/>
        </w:rPr>
        <w:t>A- Objet du marché</w:t>
      </w:r>
    </w:p>
    <w:p w14:paraId="23374754" w14:textId="77777777" w:rsidR="00077532" w:rsidRPr="002E4E09" w:rsidRDefault="00077532">
      <w:pPr>
        <w:keepLines/>
        <w:autoSpaceDE w:val="0"/>
        <w:rPr>
          <w:rFonts w:ascii="Arial" w:hAnsi="Arial" w:cs="Arial"/>
          <w:b/>
          <w:bCs/>
          <w:sz w:val="20"/>
          <w:szCs w:val="20"/>
        </w:rPr>
      </w:pPr>
    </w:p>
    <w:p w14:paraId="090E4EF8" w14:textId="03703698" w:rsidR="003B5CD2" w:rsidRPr="008D6840" w:rsidRDefault="008D6840" w:rsidP="003B5CD2">
      <w:pPr>
        <w:keepLines/>
        <w:pBdr>
          <w:top w:val="single" w:sz="4" w:space="1" w:color="auto"/>
          <w:left w:val="single" w:sz="4" w:space="4" w:color="auto"/>
          <w:bottom w:val="single" w:sz="4" w:space="1" w:color="auto"/>
          <w:right w:val="single" w:sz="4" w:space="4" w:color="auto"/>
        </w:pBdr>
        <w:autoSpaceDE w:val="0"/>
        <w:jc w:val="center"/>
        <w:rPr>
          <w:rFonts w:asciiTheme="minorHAnsi" w:hAnsiTheme="minorHAnsi" w:cstheme="minorHAnsi"/>
          <w:sz w:val="36"/>
          <w:szCs w:val="36"/>
        </w:rPr>
      </w:pPr>
      <w:bookmarkStart w:id="0" w:name="_Hlk61873349"/>
      <w:bookmarkStart w:id="1" w:name="_Hlk235547240"/>
      <w:bookmarkStart w:id="2" w:name="_Hlk235003365"/>
      <w:r w:rsidRPr="008D6840">
        <w:rPr>
          <w:rFonts w:asciiTheme="minorHAnsi" w:hAnsiTheme="minorHAnsi" w:cstheme="minorHAnsi"/>
          <w:sz w:val="36"/>
          <w:szCs w:val="36"/>
        </w:rPr>
        <w:t xml:space="preserve">Marché </w:t>
      </w:r>
      <w:bookmarkEnd w:id="0"/>
      <w:r w:rsidRPr="008D6840">
        <w:rPr>
          <w:rFonts w:asciiTheme="minorHAnsi" w:hAnsiTheme="minorHAnsi" w:cstheme="minorHAnsi"/>
          <w:sz w:val="36"/>
          <w:szCs w:val="36"/>
        </w:rPr>
        <w:t>de fourniture de prothèses dentaires, incluant leur réalisation, leur réparation et leur livraison, pour les cabinets dentaires de l'UGECAM ALPC</w:t>
      </w:r>
      <w:bookmarkEnd w:id="1"/>
      <w:r w:rsidRPr="008D6840">
        <w:rPr>
          <w:rFonts w:asciiTheme="minorHAnsi" w:hAnsiTheme="minorHAnsi" w:cstheme="minorHAnsi"/>
          <w:sz w:val="36"/>
          <w:szCs w:val="36"/>
        </w:rPr>
        <w:t>.</w:t>
      </w:r>
      <w:bookmarkEnd w:id="2"/>
    </w:p>
    <w:p w14:paraId="435A7D21" w14:textId="77777777" w:rsidR="003B5CD2" w:rsidRDefault="003B5CD2" w:rsidP="00BC1D7D">
      <w:pPr>
        <w:keepLines/>
        <w:autoSpaceDE w:val="0"/>
        <w:jc w:val="center"/>
        <w:rPr>
          <w:rFonts w:ascii="Arial" w:hAnsi="Arial" w:cs="Arial"/>
          <w:sz w:val="20"/>
          <w:szCs w:val="20"/>
        </w:rPr>
      </w:pPr>
    </w:p>
    <w:p w14:paraId="206EEFE3" w14:textId="77777777" w:rsidR="008D6840" w:rsidRDefault="008D6840" w:rsidP="00676E3F">
      <w:pPr>
        <w:keepLines/>
        <w:autoSpaceDE w:val="0"/>
        <w:jc w:val="center"/>
        <w:rPr>
          <w:rFonts w:ascii="Arial" w:hAnsi="Arial" w:cs="Arial"/>
          <w:sz w:val="20"/>
          <w:szCs w:val="20"/>
        </w:rPr>
      </w:pPr>
    </w:p>
    <w:p w14:paraId="1D7A9C34" w14:textId="77777777" w:rsidR="008D6840" w:rsidRDefault="008D6840" w:rsidP="00676E3F">
      <w:pPr>
        <w:keepLines/>
        <w:autoSpaceDE w:val="0"/>
        <w:jc w:val="center"/>
        <w:rPr>
          <w:rFonts w:ascii="Arial" w:hAnsi="Arial" w:cs="Arial"/>
          <w:sz w:val="20"/>
          <w:szCs w:val="20"/>
        </w:rPr>
      </w:pPr>
    </w:p>
    <w:p w14:paraId="0A60AD72" w14:textId="77777777" w:rsidR="008D6840" w:rsidRDefault="008D6840" w:rsidP="00676E3F">
      <w:pPr>
        <w:keepLines/>
        <w:autoSpaceDE w:val="0"/>
        <w:jc w:val="center"/>
        <w:rPr>
          <w:rFonts w:ascii="Arial" w:hAnsi="Arial" w:cs="Arial"/>
          <w:sz w:val="20"/>
          <w:szCs w:val="20"/>
        </w:rPr>
      </w:pPr>
    </w:p>
    <w:p w14:paraId="794BB9C1" w14:textId="77777777" w:rsidR="008D6840" w:rsidRDefault="008D6840" w:rsidP="00676E3F">
      <w:pPr>
        <w:keepLines/>
        <w:autoSpaceDE w:val="0"/>
        <w:jc w:val="center"/>
        <w:rPr>
          <w:rFonts w:ascii="Arial" w:hAnsi="Arial" w:cs="Arial"/>
          <w:sz w:val="20"/>
          <w:szCs w:val="20"/>
        </w:rPr>
      </w:pPr>
    </w:p>
    <w:p w14:paraId="39289CE6" w14:textId="39EAA1BE" w:rsidR="00676E3F" w:rsidRPr="002E4E09" w:rsidRDefault="00676E3F" w:rsidP="00676E3F">
      <w:pPr>
        <w:keepLines/>
        <w:autoSpaceDE w:val="0"/>
        <w:jc w:val="center"/>
        <w:rPr>
          <w:rFonts w:ascii="Arial" w:hAnsi="Arial" w:cs="Arial"/>
          <w:sz w:val="20"/>
          <w:szCs w:val="20"/>
        </w:rPr>
      </w:pPr>
      <w:r>
        <w:rPr>
          <w:rFonts w:ascii="Arial" w:hAnsi="Arial" w:cs="Arial"/>
          <w:sz w:val="20"/>
          <w:szCs w:val="20"/>
        </w:rPr>
        <w:t xml:space="preserve">Etabli en application des dispositions du code de la commande publique </w:t>
      </w:r>
    </w:p>
    <w:p w14:paraId="6617F3CD" w14:textId="77777777" w:rsidR="00676E3F" w:rsidRDefault="00676E3F" w:rsidP="00676E3F">
      <w:pPr>
        <w:jc w:val="center"/>
        <w:rPr>
          <w:rFonts w:ascii="Arial" w:hAnsi="Arial" w:cs="Arial"/>
          <w:bCs/>
          <w:color w:val="FF0000"/>
          <w:sz w:val="18"/>
          <w:szCs w:val="18"/>
        </w:rPr>
      </w:pPr>
      <w:r w:rsidRPr="00BC1D7D">
        <w:rPr>
          <w:rFonts w:ascii="Arial" w:hAnsi="Arial" w:cs="Arial"/>
          <w:color w:val="FF0000"/>
          <w:sz w:val="18"/>
          <w:szCs w:val="18"/>
        </w:rPr>
        <w:t xml:space="preserve">Appel d'offres ouvert passé en application </w:t>
      </w:r>
      <w:r w:rsidRPr="00BC1D7D">
        <w:rPr>
          <w:rFonts w:ascii="Arial" w:hAnsi="Arial" w:cs="Arial"/>
          <w:bCs/>
          <w:color w:val="FF0000"/>
          <w:sz w:val="18"/>
          <w:szCs w:val="18"/>
        </w:rPr>
        <w:t>des articles :</w:t>
      </w:r>
    </w:p>
    <w:p w14:paraId="3FF0EDEB" w14:textId="77777777" w:rsidR="00676E3F" w:rsidRPr="00613465" w:rsidRDefault="00676E3F" w:rsidP="00676E3F">
      <w:pPr>
        <w:pStyle w:val="ParagrapheIndent2"/>
        <w:spacing w:line="253" w:lineRule="exact"/>
        <w:ind w:left="20" w:right="20"/>
        <w:jc w:val="center"/>
        <w:rPr>
          <w:rFonts w:ascii="Arial" w:hAnsi="Arial" w:cs="Arial"/>
          <w:color w:val="FF0000"/>
          <w:sz w:val="18"/>
          <w:szCs w:val="18"/>
          <w:lang w:val="fr-FR" w:eastAsia="ar-SA"/>
        </w:rPr>
      </w:pPr>
      <w:r w:rsidRPr="00613465">
        <w:rPr>
          <w:rFonts w:ascii="Arial" w:hAnsi="Arial" w:cs="Arial"/>
          <w:color w:val="FF0000"/>
          <w:sz w:val="18"/>
          <w:szCs w:val="18"/>
          <w:lang w:val="fr-FR" w:eastAsia="ar-SA"/>
        </w:rPr>
        <w:t>Articles L. 2124-2, R. 2124-2 1° et R. 2161-2 à R. 2161-5 du Code de la commande publique</w:t>
      </w:r>
    </w:p>
    <w:p w14:paraId="1039989D" w14:textId="77777777" w:rsidR="00BC1D7D" w:rsidRDefault="00BC1D7D" w:rsidP="00270CA7">
      <w:pPr>
        <w:pStyle w:val="Retraitcorpsdetexte"/>
        <w:suppressAutoHyphens w:val="0"/>
        <w:spacing w:after="0"/>
        <w:ind w:left="720"/>
        <w:jc w:val="both"/>
        <w:rPr>
          <w:rFonts w:ascii="Arial" w:hAnsi="Arial" w:cs="Arial"/>
          <w:color w:val="FF0000"/>
          <w:sz w:val="18"/>
          <w:szCs w:val="18"/>
        </w:rPr>
      </w:pPr>
    </w:p>
    <w:p w14:paraId="6B96959D" w14:textId="77777777" w:rsidR="008D6840" w:rsidRDefault="008D6840" w:rsidP="00270CA7">
      <w:pPr>
        <w:pStyle w:val="Retraitcorpsdetexte"/>
        <w:suppressAutoHyphens w:val="0"/>
        <w:spacing w:after="0"/>
        <w:ind w:left="720"/>
        <w:jc w:val="both"/>
        <w:rPr>
          <w:rFonts w:ascii="Arial" w:hAnsi="Arial" w:cs="Arial"/>
          <w:color w:val="FF0000"/>
          <w:sz w:val="18"/>
          <w:szCs w:val="18"/>
        </w:rPr>
      </w:pPr>
    </w:p>
    <w:p w14:paraId="2F2EB11F" w14:textId="77777777" w:rsidR="008D6840" w:rsidRDefault="008D6840" w:rsidP="00270CA7">
      <w:pPr>
        <w:pStyle w:val="Retraitcorpsdetexte"/>
        <w:suppressAutoHyphens w:val="0"/>
        <w:spacing w:after="0"/>
        <w:ind w:left="720"/>
        <w:jc w:val="both"/>
        <w:rPr>
          <w:rFonts w:ascii="Arial" w:hAnsi="Arial" w:cs="Arial"/>
          <w:color w:val="FF0000"/>
          <w:sz w:val="18"/>
          <w:szCs w:val="18"/>
        </w:rPr>
      </w:pPr>
    </w:p>
    <w:p w14:paraId="1AEF8664" w14:textId="77777777" w:rsidR="008D6840" w:rsidRDefault="008D6840" w:rsidP="00270CA7">
      <w:pPr>
        <w:pStyle w:val="Retraitcorpsdetexte"/>
        <w:suppressAutoHyphens w:val="0"/>
        <w:spacing w:after="0"/>
        <w:ind w:left="720"/>
        <w:jc w:val="both"/>
        <w:rPr>
          <w:rFonts w:ascii="Arial" w:hAnsi="Arial" w:cs="Arial"/>
          <w:color w:val="FF0000"/>
          <w:sz w:val="18"/>
          <w:szCs w:val="18"/>
        </w:rPr>
      </w:pPr>
    </w:p>
    <w:p w14:paraId="0629D9E6" w14:textId="77777777" w:rsidR="008D6840" w:rsidRPr="00BC1D7D" w:rsidRDefault="008D6840" w:rsidP="00270CA7">
      <w:pPr>
        <w:pStyle w:val="Retraitcorpsdetexte"/>
        <w:suppressAutoHyphens w:val="0"/>
        <w:spacing w:after="0"/>
        <w:ind w:left="720"/>
        <w:jc w:val="both"/>
        <w:rPr>
          <w:rFonts w:ascii="Arial" w:hAnsi="Arial" w:cs="Arial"/>
          <w:color w:val="FF0000"/>
          <w:sz w:val="18"/>
          <w:szCs w:val="18"/>
        </w:rPr>
      </w:pPr>
    </w:p>
    <w:p w14:paraId="0CA077C2" w14:textId="77777777" w:rsidR="00077532" w:rsidRPr="002E4E09" w:rsidRDefault="00077532" w:rsidP="00270CA7">
      <w:pPr>
        <w:rPr>
          <w:rFonts w:ascii="Arial" w:hAnsi="Arial" w:cs="Arial"/>
          <w:b/>
          <w:bCs/>
          <w:sz w:val="16"/>
        </w:rPr>
      </w:pPr>
    </w:p>
    <w:p w14:paraId="031F1437" w14:textId="77777777" w:rsidR="00077532" w:rsidRPr="002E4E09" w:rsidRDefault="00077532" w:rsidP="006268E0">
      <w:pPr>
        <w:keepLines/>
        <w:shd w:val="clear" w:color="auto" w:fill="E6E6E6"/>
        <w:tabs>
          <w:tab w:val="left" w:pos="6311"/>
        </w:tabs>
        <w:autoSpaceDE w:val="0"/>
        <w:rPr>
          <w:rFonts w:ascii="Arial" w:hAnsi="Arial" w:cs="Arial"/>
          <w:b/>
          <w:bCs/>
        </w:rPr>
      </w:pPr>
      <w:r w:rsidRPr="002E4E09">
        <w:rPr>
          <w:rFonts w:ascii="Arial" w:hAnsi="Arial" w:cs="Arial"/>
          <w:b/>
          <w:bCs/>
        </w:rPr>
        <w:t>B- Identification du pouvoir adjudicateur</w:t>
      </w:r>
    </w:p>
    <w:p w14:paraId="5A572113" w14:textId="77777777" w:rsidR="00077532" w:rsidRPr="002E4E09" w:rsidRDefault="00077532">
      <w:pPr>
        <w:keepLines/>
        <w:autoSpaceDE w:val="0"/>
        <w:rPr>
          <w:rFonts w:ascii="Arial" w:hAnsi="Arial" w:cs="Arial"/>
          <w:b/>
          <w:bCs/>
          <w:sz w:val="12"/>
          <w:szCs w:val="22"/>
        </w:rPr>
      </w:pPr>
    </w:p>
    <w:p w14:paraId="273F7B7B" w14:textId="0D8930FA" w:rsidR="00445590" w:rsidRPr="002E4E09" w:rsidRDefault="008D6840" w:rsidP="006F313E">
      <w:pPr>
        <w:keepLines/>
        <w:autoSpaceDE w:val="0"/>
        <w:rPr>
          <w:rFonts w:ascii="Arial" w:hAnsi="Arial" w:cs="Arial"/>
          <w:sz w:val="12"/>
        </w:rPr>
      </w:pPr>
      <w:r>
        <w:rPr>
          <w:rFonts w:ascii="Arial" w:hAnsi="Arial" w:cs="Arial"/>
          <w:b/>
          <w:bCs/>
        </w:rPr>
        <w:t>Pouvoir Adjudicateur</w:t>
      </w:r>
      <w:r w:rsidR="00774C20" w:rsidRPr="002E4E09">
        <w:rPr>
          <w:rFonts w:ascii="Arial" w:hAnsi="Arial" w:cs="Arial"/>
          <w:b/>
          <w:bCs/>
        </w:rPr>
        <w:t> :</w:t>
      </w:r>
      <w:r w:rsidR="00774C20" w:rsidRPr="002E4E09">
        <w:rPr>
          <w:rFonts w:ascii="Arial" w:hAnsi="Arial" w:cs="Arial"/>
          <w:b/>
          <w:bCs/>
          <w:sz w:val="22"/>
          <w:szCs w:val="22"/>
        </w:rPr>
        <w:t xml:space="preserve"> </w:t>
      </w:r>
      <w:r>
        <w:rPr>
          <w:rFonts w:ascii="Arial" w:hAnsi="Arial" w:cs="Arial"/>
          <w:sz w:val="22"/>
          <w:szCs w:val="22"/>
        </w:rPr>
        <w:t>UGECAM</w:t>
      </w:r>
      <w:r w:rsidR="00386DC6">
        <w:rPr>
          <w:rFonts w:ascii="Arial" w:hAnsi="Arial" w:cs="Arial"/>
          <w:sz w:val="22"/>
          <w:szCs w:val="22"/>
        </w:rPr>
        <w:t xml:space="preserve"> ALPC</w:t>
      </w:r>
    </w:p>
    <w:p w14:paraId="4970F008" w14:textId="77777777" w:rsidR="00445590" w:rsidRPr="002E4E09" w:rsidRDefault="00445590" w:rsidP="00445590">
      <w:pPr>
        <w:pStyle w:val="Commentaire1"/>
        <w:widowControl/>
        <w:rPr>
          <w:rFonts w:ascii="Arial" w:hAnsi="Arial" w:cs="Arial"/>
          <w:sz w:val="12"/>
        </w:rPr>
      </w:pPr>
    </w:p>
    <w:p w14:paraId="0CB52E4A" w14:textId="77777777" w:rsidR="00445590" w:rsidRPr="002E4E09" w:rsidRDefault="00445590" w:rsidP="00445590">
      <w:pPr>
        <w:keepLines/>
        <w:autoSpaceDE w:val="0"/>
        <w:rPr>
          <w:rFonts w:ascii="Arial" w:hAnsi="Arial" w:cs="Arial"/>
          <w:b/>
          <w:bCs/>
        </w:rPr>
      </w:pPr>
      <w:r w:rsidRPr="002E4E09">
        <w:rPr>
          <w:rFonts w:ascii="Arial" w:hAnsi="Arial" w:cs="Arial"/>
          <w:b/>
          <w:bCs/>
        </w:rPr>
        <w:t>Adresse :</w:t>
      </w:r>
    </w:p>
    <w:tbl>
      <w:tblPr>
        <w:tblW w:w="0" w:type="auto"/>
        <w:jc w:val="center"/>
        <w:tblLayout w:type="fixed"/>
        <w:tblLook w:val="0000" w:firstRow="0" w:lastRow="0" w:firstColumn="0" w:lastColumn="0" w:noHBand="0" w:noVBand="0"/>
      </w:tblPr>
      <w:tblGrid>
        <w:gridCol w:w="4229"/>
        <w:gridCol w:w="4304"/>
      </w:tblGrid>
      <w:tr w:rsidR="00445590" w:rsidRPr="002E4E09" w14:paraId="492649B9" w14:textId="77777777" w:rsidTr="00D06A53">
        <w:trPr>
          <w:trHeight w:val="1140"/>
          <w:jc w:val="center"/>
        </w:trPr>
        <w:tc>
          <w:tcPr>
            <w:tcW w:w="4229" w:type="dxa"/>
            <w:vAlign w:val="center"/>
          </w:tcPr>
          <w:p w14:paraId="2281D179" w14:textId="235C27BF" w:rsidR="008D6840" w:rsidRDefault="008D6840" w:rsidP="008D6840">
            <w:pPr>
              <w:pStyle w:val="Commentaire1"/>
              <w:rPr>
                <w:rFonts w:ascii="Arial" w:hAnsi="Arial" w:cs="Arial"/>
                <w:sz w:val="22"/>
                <w:szCs w:val="22"/>
              </w:rPr>
            </w:pPr>
            <w:r>
              <w:rPr>
                <w:rFonts w:ascii="Arial" w:hAnsi="Arial" w:cs="Arial"/>
                <w:sz w:val="22"/>
                <w:szCs w:val="22"/>
              </w:rPr>
              <w:t>8, Route de Limoges</w:t>
            </w:r>
          </w:p>
          <w:p w14:paraId="058FDEC4" w14:textId="2FF59009" w:rsidR="008D6840" w:rsidRPr="00676E3F" w:rsidRDefault="008D6840" w:rsidP="008D6840">
            <w:pPr>
              <w:pStyle w:val="Commentaire1"/>
              <w:rPr>
                <w:rFonts w:ascii="Arial" w:hAnsi="Arial" w:cs="Arial"/>
                <w:sz w:val="18"/>
                <w:szCs w:val="18"/>
              </w:rPr>
            </w:pPr>
            <w:r>
              <w:rPr>
                <w:rFonts w:ascii="Arial" w:hAnsi="Arial" w:cs="Arial"/>
                <w:sz w:val="22"/>
                <w:szCs w:val="22"/>
              </w:rPr>
              <w:t>87430 Verneuil sur Vienne</w:t>
            </w:r>
          </w:p>
          <w:p w14:paraId="6D7B04E2" w14:textId="632896B3" w:rsidR="00445590" w:rsidRPr="00676E3F" w:rsidRDefault="00445590" w:rsidP="003B5CD2">
            <w:pPr>
              <w:pStyle w:val="Commentaire1"/>
              <w:widowControl/>
              <w:rPr>
                <w:rFonts w:ascii="Arial" w:hAnsi="Arial" w:cs="Arial"/>
                <w:sz w:val="18"/>
                <w:szCs w:val="18"/>
                <w:highlight w:val="cyan"/>
              </w:rPr>
            </w:pPr>
          </w:p>
        </w:tc>
        <w:tc>
          <w:tcPr>
            <w:tcW w:w="4304" w:type="dxa"/>
            <w:vAlign w:val="center"/>
          </w:tcPr>
          <w:p w14:paraId="54B8A6E5" w14:textId="5B4CC597" w:rsidR="003B5CD2" w:rsidRPr="00841C87" w:rsidRDefault="00445590" w:rsidP="00841C87">
            <w:pPr>
              <w:keepLines/>
              <w:widowControl w:val="0"/>
              <w:autoSpaceDE w:val="0"/>
              <w:ind w:left="35" w:right="-108"/>
              <w:rPr>
                <w:rFonts w:ascii="Arial" w:hAnsi="Arial" w:cs="Arial"/>
                <w:sz w:val="18"/>
                <w:szCs w:val="18"/>
              </w:rPr>
            </w:pPr>
            <w:r w:rsidRPr="004779A8">
              <w:rPr>
                <w:rFonts w:ascii="Arial" w:hAnsi="Arial" w:cs="Arial"/>
                <w:b/>
                <w:bCs/>
                <w:sz w:val="18"/>
                <w:szCs w:val="18"/>
              </w:rPr>
              <w:t xml:space="preserve">Téléphone : </w:t>
            </w:r>
            <w:r w:rsidR="00841C87">
              <w:rPr>
                <w:rFonts w:ascii="Arial" w:hAnsi="Arial" w:cs="Arial"/>
                <w:b/>
                <w:bCs/>
                <w:sz w:val="18"/>
                <w:szCs w:val="18"/>
              </w:rPr>
              <w:t>02 38 83 33 33</w:t>
            </w:r>
          </w:p>
          <w:p w14:paraId="31342A60" w14:textId="5069174B" w:rsidR="003B5CD2" w:rsidRPr="004779A8" w:rsidRDefault="00445590" w:rsidP="003B5CD2">
            <w:pPr>
              <w:keepLines/>
              <w:widowControl w:val="0"/>
              <w:autoSpaceDE w:val="0"/>
              <w:ind w:left="35" w:right="-108"/>
              <w:rPr>
                <w:rFonts w:ascii="Arial" w:hAnsi="Arial" w:cs="Arial"/>
                <w:b/>
                <w:bCs/>
                <w:sz w:val="18"/>
                <w:szCs w:val="18"/>
              </w:rPr>
            </w:pPr>
            <w:r w:rsidRPr="004779A8">
              <w:rPr>
                <w:rFonts w:ascii="Arial" w:hAnsi="Arial" w:cs="Arial"/>
                <w:b/>
                <w:bCs/>
                <w:sz w:val="18"/>
                <w:szCs w:val="18"/>
              </w:rPr>
              <w:t xml:space="preserve">Adresse internet : </w:t>
            </w:r>
            <w:r w:rsidR="001E6A05" w:rsidRPr="001E6A05">
              <w:rPr>
                <w:rFonts w:ascii="Arial" w:hAnsi="Arial" w:cs="Arial"/>
                <w:sz w:val="18"/>
                <w:szCs w:val="18"/>
              </w:rPr>
              <w:t>https://www.groupe-ugecam.fr/ugecam-centre-alpc</w:t>
            </w:r>
          </w:p>
          <w:p w14:paraId="285467FE" w14:textId="6F591AB2" w:rsidR="00816D33" w:rsidRPr="00676E3F" w:rsidRDefault="00816D33" w:rsidP="003B5CD2">
            <w:pPr>
              <w:keepLines/>
              <w:widowControl w:val="0"/>
              <w:autoSpaceDE w:val="0"/>
              <w:ind w:left="35" w:right="-108"/>
              <w:rPr>
                <w:rFonts w:ascii="Arial" w:hAnsi="Arial" w:cs="Arial"/>
                <w:sz w:val="18"/>
                <w:szCs w:val="18"/>
                <w:highlight w:val="cyan"/>
              </w:rPr>
            </w:pPr>
            <w:r w:rsidRPr="004779A8">
              <w:rPr>
                <w:rFonts w:ascii="Arial" w:hAnsi="Arial" w:cs="Arial"/>
                <w:b/>
                <w:bCs/>
                <w:sz w:val="18"/>
                <w:szCs w:val="18"/>
              </w:rPr>
              <w:t>Plateforme de dématérialisation :</w:t>
            </w:r>
            <w:r w:rsidRPr="004779A8">
              <w:rPr>
                <w:rFonts w:ascii="Arial" w:hAnsi="Arial" w:cs="Arial"/>
                <w:sz w:val="18"/>
                <w:szCs w:val="18"/>
              </w:rPr>
              <w:t xml:space="preserve"> </w:t>
            </w:r>
            <w:r w:rsidR="001E6A05">
              <w:rPr>
                <w:rFonts w:ascii="Arial" w:hAnsi="Arial" w:cs="Arial"/>
                <w:sz w:val="18"/>
                <w:szCs w:val="18"/>
              </w:rPr>
              <w:t xml:space="preserve">PLACE / </w:t>
            </w:r>
            <w:proofErr w:type="spellStart"/>
            <w:r w:rsidR="001E6A05">
              <w:rPr>
                <w:rFonts w:ascii="Arial" w:hAnsi="Arial" w:cs="Arial"/>
                <w:sz w:val="18"/>
                <w:szCs w:val="18"/>
              </w:rPr>
              <w:t>MarchéOnline</w:t>
            </w:r>
            <w:proofErr w:type="spellEnd"/>
          </w:p>
        </w:tc>
      </w:tr>
    </w:tbl>
    <w:p w14:paraId="5CE71EDD" w14:textId="77777777" w:rsidR="00077532" w:rsidRPr="002E4E09" w:rsidRDefault="00077532">
      <w:pPr>
        <w:keepLines/>
        <w:autoSpaceDE w:val="0"/>
        <w:rPr>
          <w:rFonts w:ascii="Arial" w:hAnsi="Arial" w:cs="Arial"/>
          <w:sz w:val="12"/>
        </w:rPr>
      </w:pPr>
    </w:p>
    <w:p w14:paraId="245EEE64" w14:textId="77777777" w:rsidR="00077532" w:rsidRPr="002E4E09" w:rsidRDefault="00077532">
      <w:pPr>
        <w:keepLines/>
        <w:autoSpaceDE w:val="0"/>
        <w:rPr>
          <w:rFonts w:ascii="Arial" w:hAnsi="Arial" w:cs="Arial"/>
          <w:sz w:val="12"/>
        </w:rPr>
      </w:pPr>
    </w:p>
    <w:p w14:paraId="49615FC1" w14:textId="48CC4F1C" w:rsidR="00BC1D7D" w:rsidRPr="00BE4053" w:rsidRDefault="00BC1D7D" w:rsidP="001E6A05">
      <w:pPr>
        <w:keepLines/>
        <w:autoSpaceDE w:val="0"/>
        <w:jc w:val="center"/>
        <w:rPr>
          <w:rFonts w:ascii="Arial" w:hAnsi="Arial" w:cs="Arial"/>
          <w:b/>
          <w:bCs/>
          <w:i/>
          <w:iCs/>
          <w:sz w:val="20"/>
          <w:szCs w:val="20"/>
        </w:rPr>
      </w:pPr>
    </w:p>
    <w:p w14:paraId="37A34714" w14:textId="77777777" w:rsidR="0031584E" w:rsidRPr="002E4E09" w:rsidRDefault="0031584E" w:rsidP="0031584E">
      <w:pPr>
        <w:keepLines/>
        <w:autoSpaceDE w:val="0"/>
        <w:rPr>
          <w:rFonts w:ascii="Arial" w:hAnsi="Arial" w:cs="Arial"/>
          <w:b/>
          <w:bCs/>
          <w:i/>
          <w:iCs/>
          <w:sz w:val="12"/>
          <w:szCs w:val="20"/>
        </w:rPr>
      </w:pPr>
    </w:p>
    <w:p w14:paraId="0DEAAD8D" w14:textId="77777777" w:rsidR="00077532" w:rsidRPr="002E4E09" w:rsidRDefault="00077532">
      <w:pPr>
        <w:keepLines/>
        <w:pageBreakBefore/>
        <w:autoSpaceDE w:val="0"/>
        <w:jc w:val="center"/>
        <w:rPr>
          <w:rFonts w:ascii="Arial" w:hAnsi="Arial" w:cs="Arial"/>
          <w:b/>
          <w:bCs/>
          <w:i/>
          <w:iCs/>
          <w:sz w:val="20"/>
          <w:szCs w:val="20"/>
        </w:rPr>
      </w:pPr>
    </w:p>
    <w:p w14:paraId="7F10A12F" w14:textId="77777777" w:rsidR="00077532" w:rsidRPr="002E4E09" w:rsidRDefault="00077532">
      <w:pPr>
        <w:keepLines/>
        <w:shd w:val="clear" w:color="auto" w:fill="E6E6E6"/>
        <w:autoSpaceDE w:val="0"/>
        <w:rPr>
          <w:rFonts w:ascii="Arial" w:hAnsi="Arial" w:cs="Arial"/>
          <w:b/>
          <w:bCs/>
        </w:rPr>
      </w:pPr>
      <w:r w:rsidRPr="002E4E09">
        <w:rPr>
          <w:rFonts w:ascii="Arial" w:hAnsi="Arial" w:cs="Arial"/>
          <w:b/>
          <w:bCs/>
        </w:rPr>
        <w:t>C- Contractant(s)</w:t>
      </w:r>
    </w:p>
    <w:p w14:paraId="3C04734C" w14:textId="77777777" w:rsidR="00077532" w:rsidRPr="002E4E09" w:rsidRDefault="00077532">
      <w:pPr>
        <w:pStyle w:val="RedTxt"/>
      </w:pPr>
    </w:p>
    <w:p w14:paraId="11C801C1" w14:textId="77777777" w:rsidR="00077532" w:rsidRPr="002E4E09" w:rsidRDefault="00077532">
      <w:pPr>
        <w:pStyle w:val="RedTxt"/>
        <w:rPr>
          <w:b/>
          <w:bCs/>
          <w:i/>
          <w:iCs/>
        </w:rPr>
      </w:pPr>
      <w:r w:rsidRPr="002E4E09">
        <w:rPr>
          <w:b/>
          <w:bCs/>
          <w:i/>
          <w:iCs/>
        </w:rPr>
        <w:t>Signataire</w:t>
      </w:r>
    </w:p>
    <w:tbl>
      <w:tblPr>
        <w:tblW w:w="0" w:type="auto"/>
        <w:tblInd w:w="-20" w:type="dxa"/>
        <w:tblLayout w:type="fixed"/>
        <w:tblLook w:val="0000" w:firstRow="0" w:lastRow="0" w:firstColumn="0" w:lastColumn="0" w:noHBand="0" w:noVBand="0"/>
      </w:tblPr>
      <w:tblGrid>
        <w:gridCol w:w="1809"/>
        <w:gridCol w:w="6799"/>
      </w:tblGrid>
      <w:tr w:rsidR="00077532" w:rsidRPr="002E4E09" w14:paraId="0A9CE28D" w14:textId="77777777">
        <w:tc>
          <w:tcPr>
            <w:tcW w:w="1809" w:type="dxa"/>
            <w:tcBorders>
              <w:top w:val="single" w:sz="4" w:space="0" w:color="FFFFFF"/>
              <w:left w:val="single" w:sz="4" w:space="0" w:color="FFFFFF"/>
              <w:bottom w:val="single" w:sz="4" w:space="0" w:color="FFFFFF"/>
            </w:tcBorders>
          </w:tcPr>
          <w:p w14:paraId="40F8061B" w14:textId="77777777" w:rsidR="00077532" w:rsidRPr="002E4E09" w:rsidRDefault="00077532">
            <w:pPr>
              <w:keepLines/>
              <w:widowControl w:val="0"/>
              <w:autoSpaceDE w:val="0"/>
              <w:snapToGrid w:val="0"/>
              <w:spacing w:before="40" w:after="40"/>
              <w:jc w:val="right"/>
              <w:rPr>
                <w:rFonts w:ascii="Arial" w:hAnsi="Arial" w:cs="Arial"/>
                <w:sz w:val="18"/>
                <w:szCs w:val="18"/>
              </w:rPr>
            </w:pPr>
            <w:r w:rsidRPr="002E4E09">
              <w:rPr>
                <w:rFonts w:ascii="Arial" w:hAnsi="Arial" w:cs="Arial"/>
                <w:sz w:val="18"/>
                <w:szCs w:val="18"/>
              </w:rPr>
              <w:t>Nom :</w:t>
            </w:r>
          </w:p>
        </w:tc>
        <w:tc>
          <w:tcPr>
            <w:tcW w:w="6799" w:type="dxa"/>
            <w:tcBorders>
              <w:top w:val="single" w:sz="4" w:space="0" w:color="FFFFFF"/>
              <w:left w:val="single" w:sz="4" w:space="0" w:color="FFFFFF"/>
              <w:bottom w:val="single" w:sz="4" w:space="0" w:color="FFFFFF"/>
              <w:right w:val="single" w:sz="4" w:space="0" w:color="FFFFFF"/>
            </w:tcBorders>
          </w:tcPr>
          <w:p w14:paraId="060F0E1B" w14:textId="77777777" w:rsidR="00077532" w:rsidRPr="002E4E09" w:rsidRDefault="00077532">
            <w:pPr>
              <w:keepLines/>
              <w:widowControl w:val="0"/>
              <w:autoSpaceDE w:val="0"/>
              <w:snapToGrid w:val="0"/>
              <w:spacing w:before="40" w:after="40"/>
              <w:rPr>
                <w:rFonts w:ascii="Arial" w:hAnsi="Arial" w:cs="Arial"/>
                <w:sz w:val="18"/>
                <w:szCs w:val="18"/>
              </w:rPr>
            </w:pPr>
            <w:r w:rsidRPr="002E4E09">
              <w:rPr>
                <w:rFonts w:ascii="Arial" w:hAnsi="Arial" w:cs="Arial"/>
                <w:sz w:val="18"/>
                <w:szCs w:val="18"/>
              </w:rPr>
              <w:fldChar w:fldCharType="begin"/>
            </w:r>
            <w:r w:rsidRPr="002E4E09">
              <w:rPr>
                <w:rFonts w:ascii="Arial" w:hAnsi="Arial" w:cs="Arial"/>
                <w:sz w:val="18"/>
                <w:szCs w:val="18"/>
              </w:rPr>
              <w:instrText>"Texte1"</w:instrText>
            </w:r>
            <w:r w:rsidRPr="002E4E09">
              <w:rPr>
                <w:rFonts w:ascii="Arial" w:hAnsi="Arial" w:cs="Arial"/>
                <w:sz w:val="18"/>
                <w:szCs w:val="18"/>
              </w:rPr>
              <w:fldChar w:fldCharType="separate"/>
            </w:r>
            <w:r w:rsidRPr="002E4E09">
              <w:rPr>
                <w:rFonts w:ascii="Arial" w:hAnsi="Arial" w:cs="Arial"/>
                <w:sz w:val="18"/>
                <w:szCs w:val="18"/>
              </w:rPr>
              <w:t>....................................................................................</w:t>
            </w:r>
            <w:r w:rsidRPr="002E4E09">
              <w:rPr>
                <w:rFonts w:ascii="Arial" w:hAnsi="Arial" w:cs="Arial"/>
                <w:sz w:val="18"/>
                <w:szCs w:val="18"/>
              </w:rPr>
              <w:fldChar w:fldCharType="end"/>
            </w:r>
          </w:p>
        </w:tc>
      </w:tr>
      <w:tr w:rsidR="00077532" w:rsidRPr="002E4E09" w14:paraId="10CCE1EB" w14:textId="77777777">
        <w:tc>
          <w:tcPr>
            <w:tcW w:w="1809" w:type="dxa"/>
            <w:tcBorders>
              <w:top w:val="single" w:sz="4" w:space="0" w:color="FFFFFF"/>
              <w:left w:val="single" w:sz="4" w:space="0" w:color="FFFFFF"/>
              <w:bottom w:val="single" w:sz="4" w:space="0" w:color="FFFFFF"/>
            </w:tcBorders>
          </w:tcPr>
          <w:p w14:paraId="3FABEC4D" w14:textId="77777777" w:rsidR="00077532" w:rsidRPr="002E4E09" w:rsidRDefault="00077532">
            <w:pPr>
              <w:keepLines/>
              <w:widowControl w:val="0"/>
              <w:autoSpaceDE w:val="0"/>
              <w:snapToGrid w:val="0"/>
              <w:spacing w:before="40" w:after="40"/>
              <w:jc w:val="right"/>
              <w:rPr>
                <w:rFonts w:ascii="Arial" w:hAnsi="Arial" w:cs="Arial"/>
                <w:sz w:val="18"/>
                <w:szCs w:val="18"/>
              </w:rPr>
            </w:pPr>
            <w:r w:rsidRPr="002E4E09">
              <w:rPr>
                <w:rFonts w:ascii="Arial" w:hAnsi="Arial" w:cs="Arial"/>
                <w:sz w:val="18"/>
                <w:szCs w:val="18"/>
              </w:rPr>
              <w:t>Prénom :</w:t>
            </w:r>
          </w:p>
        </w:tc>
        <w:tc>
          <w:tcPr>
            <w:tcW w:w="6799" w:type="dxa"/>
            <w:tcBorders>
              <w:top w:val="single" w:sz="4" w:space="0" w:color="FFFFFF"/>
              <w:left w:val="single" w:sz="4" w:space="0" w:color="FFFFFF"/>
              <w:bottom w:val="single" w:sz="4" w:space="0" w:color="FFFFFF"/>
              <w:right w:val="single" w:sz="4" w:space="0" w:color="FFFFFF"/>
            </w:tcBorders>
          </w:tcPr>
          <w:p w14:paraId="41951ED6" w14:textId="77777777" w:rsidR="00077532" w:rsidRPr="002E4E09" w:rsidRDefault="00077532">
            <w:pPr>
              <w:keepLines/>
              <w:widowControl w:val="0"/>
              <w:autoSpaceDE w:val="0"/>
              <w:snapToGrid w:val="0"/>
              <w:spacing w:before="40" w:after="40"/>
              <w:rPr>
                <w:rFonts w:ascii="Arial" w:hAnsi="Arial" w:cs="Arial"/>
                <w:sz w:val="18"/>
                <w:szCs w:val="18"/>
              </w:rPr>
            </w:pPr>
            <w:r w:rsidRPr="002E4E09">
              <w:rPr>
                <w:rFonts w:ascii="Arial" w:hAnsi="Arial" w:cs="Arial"/>
                <w:sz w:val="18"/>
                <w:szCs w:val="18"/>
              </w:rPr>
              <w:fldChar w:fldCharType="begin"/>
            </w:r>
            <w:r w:rsidRPr="002E4E09">
              <w:rPr>
                <w:rFonts w:ascii="Arial" w:hAnsi="Arial" w:cs="Arial"/>
                <w:sz w:val="18"/>
                <w:szCs w:val="18"/>
              </w:rPr>
              <w:instrText>""</w:instrText>
            </w:r>
            <w:r w:rsidRPr="002E4E09">
              <w:rPr>
                <w:rFonts w:ascii="Arial" w:hAnsi="Arial" w:cs="Arial"/>
                <w:sz w:val="18"/>
                <w:szCs w:val="18"/>
              </w:rPr>
              <w:fldChar w:fldCharType="separate"/>
            </w:r>
            <w:r w:rsidRPr="002E4E09">
              <w:rPr>
                <w:rFonts w:ascii="Arial" w:hAnsi="Arial" w:cs="Arial"/>
                <w:sz w:val="18"/>
                <w:szCs w:val="18"/>
              </w:rPr>
              <w:t>....................................................................................</w:t>
            </w:r>
            <w:r w:rsidRPr="002E4E09">
              <w:rPr>
                <w:rFonts w:ascii="Arial" w:hAnsi="Arial" w:cs="Arial"/>
                <w:sz w:val="18"/>
                <w:szCs w:val="18"/>
              </w:rPr>
              <w:fldChar w:fldCharType="end"/>
            </w:r>
          </w:p>
        </w:tc>
      </w:tr>
      <w:tr w:rsidR="00077532" w:rsidRPr="002E4E09" w14:paraId="36B507B7" w14:textId="77777777">
        <w:tc>
          <w:tcPr>
            <w:tcW w:w="1809" w:type="dxa"/>
            <w:tcBorders>
              <w:top w:val="single" w:sz="4" w:space="0" w:color="FFFFFF"/>
              <w:left w:val="single" w:sz="4" w:space="0" w:color="FFFFFF"/>
              <w:bottom w:val="single" w:sz="4" w:space="0" w:color="FFFFFF"/>
            </w:tcBorders>
          </w:tcPr>
          <w:p w14:paraId="1F03B69C" w14:textId="77777777" w:rsidR="00077532" w:rsidRPr="002E4E09" w:rsidRDefault="00077532">
            <w:pPr>
              <w:keepLines/>
              <w:widowControl w:val="0"/>
              <w:autoSpaceDE w:val="0"/>
              <w:snapToGrid w:val="0"/>
              <w:spacing w:before="40" w:after="40"/>
              <w:jc w:val="right"/>
              <w:rPr>
                <w:rFonts w:ascii="Arial" w:hAnsi="Arial" w:cs="Arial"/>
                <w:sz w:val="18"/>
                <w:szCs w:val="18"/>
              </w:rPr>
            </w:pPr>
            <w:r w:rsidRPr="002E4E09">
              <w:rPr>
                <w:rFonts w:ascii="Arial" w:hAnsi="Arial" w:cs="Arial"/>
                <w:sz w:val="18"/>
                <w:szCs w:val="18"/>
              </w:rPr>
              <w:t>Qualité :</w:t>
            </w:r>
          </w:p>
        </w:tc>
        <w:tc>
          <w:tcPr>
            <w:tcW w:w="6799" w:type="dxa"/>
            <w:tcBorders>
              <w:top w:val="single" w:sz="4" w:space="0" w:color="FFFFFF"/>
              <w:left w:val="single" w:sz="4" w:space="0" w:color="FFFFFF"/>
              <w:bottom w:val="single" w:sz="4" w:space="0" w:color="FFFFFF"/>
              <w:right w:val="single" w:sz="4" w:space="0" w:color="FFFFFF"/>
            </w:tcBorders>
          </w:tcPr>
          <w:p w14:paraId="6C814806" w14:textId="77777777" w:rsidR="00077532" w:rsidRPr="002E4E09" w:rsidRDefault="00077532">
            <w:pPr>
              <w:keepLines/>
              <w:widowControl w:val="0"/>
              <w:autoSpaceDE w:val="0"/>
              <w:snapToGrid w:val="0"/>
              <w:spacing w:before="40" w:after="40"/>
              <w:rPr>
                <w:rFonts w:ascii="Arial" w:hAnsi="Arial" w:cs="Arial"/>
                <w:sz w:val="18"/>
                <w:szCs w:val="18"/>
              </w:rPr>
            </w:pPr>
            <w:r w:rsidRPr="002E4E09">
              <w:rPr>
                <w:rFonts w:ascii="Arial" w:hAnsi="Arial" w:cs="Arial"/>
                <w:sz w:val="18"/>
                <w:szCs w:val="18"/>
              </w:rPr>
              <w:fldChar w:fldCharType="begin"/>
            </w:r>
            <w:r w:rsidRPr="002E4E09">
              <w:rPr>
                <w:rFonts w:ascii="Arial" w:hAnsi="Arial" w:cs="Arial"/>
                <w:sz w:val="18"/>
                <w:szCs w:val="18"/>
              </w:rPr>
              <w:instrText>""</w:instrText>
            </w:r>
            <w:r w:rsidRPr="002E4E09">
              <w:rPr>
                <w:rFonts w:ascii="Arial" w:hAnsi="Arial" w:cs="Arial"/>
                <w:sz w:val="18"/>
                <w:szCs w:val="18"/>
              </w:rPr>
              <w:fldChar w:fldCharType="separate"/>
            </w:r>
            <w:r w:rsidRPr="002E4E09">
              <w:rPr>
                <w:rFonts w:ascii="Arial" w:hAnsi="Arial" w:cs="Arial"/>
                <w:sz w:val="18"/>
                <w:szCs w:val="18"/>
              </w:rPr>
              <w:t>....................................................................................</w:t>
            </w:r>
            <w:r w:rsidRPr="002E4E09">
              <w:rPr>
                <w:rFonts w:ascii="Arial" w:hAnsi="Arial" w:cs="Arial"/>
                <w:sz w:val="18"/>
                <w:szCs w:val="18"/>
              </w:rPr>
              <w:fldChar w:fldCharType="end"/>
            </w:r>
          </w:p>
        </w:tc>
      </w:tr>
    </w:tbl>
    <w:p w14:paraId="59F5C2EF" w14:textId="77777777" w:rsidR="00077532" w:rsidRPr="002E4E09" w:rsidRDefault="00077532">
      <w:pPr>
        <w:keepLines/>
        <w:widowControl w:val="0"/>
        <w:autoSpaceDE w:val="0"/>
        <w:rPr>
          <w:rFonts w:ascii="Arial" w:hAnsi="Arial" w:cs="Arial"/>
          <w:sz w:val="18"/>
          <w:szCs w:val="18"/>
        </w:rPr>
      </w:pPr>
    </w:p>
    <w:tbl>
      <w:tblPr>
        <w:tblW w:w="0" w:type="auto"/>
        <w:tblInd w:w="108" w:type="dxa"/>
        <w:tblLayout w:type="fixed"/>
        <w:tblLook w:val="0000" w:firstRow="0" w:lastRow="0" w:firstColumn="0" w:lastColumn="0" w:noHBand="0" w:noVBand="0"/>
      </w:tblPr>
      <w:tblGrid>
        <w:gridCol w:w="498"/>
        <w:gridCol w:w="6135"/>
      </w:tblGrid>
      <w:tr w:rsidR="00077532" w:rsidRPr="002E4E09" w14:paraId="08DC3B46" w14:textId="77777777">
        <w:tc>
          <w:tcPr>
            <w:tcW w:w="498" w:type="dxa"/>
            <w:tcBorders>
              <w:top w:val="single" w:sz="4" w:space="0" w:color="FFFFFF"/>
              <w:left w:val="single" w:sz="4" w:space="0" w:color="FFFFFF"/>
              <w:bottom w:val="single" w:sz="4" w:space="0" w:color="FFFFFF"/>
            </w:tcBorders>
          </w:tcPr>
          <w:p w14:paraId="4444214B" w14:textId="77777777" w:rsidR="00077532" w:rsidRPr="002E4E09" w:rsidRDefault="00077532">
            <w:pPr>
              <w:keepLines/>
              <w:widowControl w:val="0"/>
              <w:autoSpaceDE w:val="0"/>
              <w:snapToGrid w:val="0"/>
              <w:spacing w:before="80" w:after="80"/>
              <w:rPr>
                <w:rFonts w:ascii="Arial" w:hAnsi="Arial" w:cs="Arial"/>
                <w:sz w:val="18"/>
                <w:szCs w:val="18"/>
              </w:rPr>
            </w:pPr>
            <w:r w:rsidRPr="002E4E09">
              <w:rPr>
                <w:rFonts w:ascii="Arial" w:hAnsi="Arial" w:cs="Arial"/>
                <w:sz w:val="18"/>
                <w:szCs w:val="18"/>
              </w:rPr>
              <w:fldChar w:fldCharType="begin">
                <w:ffData>
                  <w:name w:val="CheckBox"/>
                  <w:enabled/>
                  <w:calcOnExit w:val="0"/>
                  <w:checkBox>
                    <w:size w:val="20"/>
                    <w:default w:val="0"/>
                  </w:checkBox>
                </w:ffData>
              </w:fldChar>
            </w:r>
            <w:r w:rsidRPr="002E4E09">
              <w:rPr>
                <w:rFonts w:ascii="Arial" w:hAnsi="Arial" w:cs="Arial"/>
                <w:sz w:val="18"/>
                <w:szCs w:val="18"/>
              </w:rPr>
              <w:instrText xml:space="preserve"> FORMCHECKBOX </w:instrText>
            </w:r>
            <w:r w:rsidR="001B3FAD">
              <w:rPr>
                <w:rFonts w:ascii="Arial" w:hAnsi="Arial" w:cs="Arial"/>
                <w:sz w:val="18"/>
                <w:szCs w:val="18"/>
              </w:rPr>
            </w:r>
            <w:r w:rsidR="001B3FAD">
              <w:rPr>
                <w:rFonts w:ascii="Arial" w:hAnsi="Arial" w:cs="Arial"/>
                <w:sz w:val="18"/>
                <w:szCs w:val="18"/>
              </w:rPr>
              <w:fldChar w:fldCharType="separate"/>
            </w:r>
            <w:r w:rsidRPr="002E4E09">
              <w:rPr>
                <w:rFonts w:ascii="Arial" w:hAnsi="Arial" w:cs="Arial"/>
                <w:sz w:val="18"/>
                <w:szCs w:val="18"/>
              </w:rPr>
              <w:fldChar w:fldCharType="end"/>
            </w:r>
          </w:p>
        </w:tc>
        <w:tc>
          <w:tcPr>
            <w:tcW w:w="6135" w:type="dxa"/>
            <w:tcBorders>
              <w:top w:val="single" w:sz="4" w:space="0" w:color="FFFFFF"/>
              <w:left w:val="single" w:sz="4" w:space="0" w:color="FFFFFF"/>
              <w:bottom w:val="single" w:sz="4" w:space="0" w:color="FFFFFF"/>
              <w:right w:val="single" w:sz="4" w:space="0" w:color="FFFFFF"/>
            </w:tcBorders>
          </w:tcPr>
          <w:p w14:paraId="04BE0541" w14:textId="77777777" w:rsidR="00077532" w:rsidRPr="002E4E09" w:rsidRDefault="00077532">
            <w:pPr>
              <w:keepLines/>
              <w:widowControl w:val="0"/>
              <w:autoSpaceDE w:val="0"/>
              <w:snapToGrid w:val="0"/>
              <w:spacing w:before="80" w:after="80"/>
              <w:rPr>
                <w:rFonts w:ascii="Arial" w:hAnsi="Arial" w:cs="Arial"/>
                <w:sz w:val="18"/>
                <w:szCs w:val="18"/>
              </w:rPr>
            </w:pPr>
            <w:r w:rsidRPr="002E4E09">
              <w:rPr>
                <w:rFonts w:ascii="Arial" w:hAnsi="Arial" w:cs="Arial"/>
                <w:sz w:val="18"/>
                <w:szCs w:val="18"/>
              </w:rPr>
              <w:t>Signant pour mon propre compte</w:t>
            </w:r>
          </w:p>
        </w:tc>
      </w:tr>
      <w:tr w:rsidR="00077532" w:rsidRPr="002E4E09" w14:paraId="76F0FB98" w14:textId="77777777">
        <w:tc>
          <w:tcPr>
            <w:tcW w:w="498" w:type="dxa"/>
            <w:tcBorders>
              <w:top w:val="single" w:sz="4" w:space="0" w:color="FFFFFF"/>
              <w:left w:val="single" w:sz="4" w:space="0" w:color="FFFFFF"/>
              <w:bottom w:val="single" w:sz="4" w:space="0" w:color="FFFFFF"/>
            </w:tcBorders>
          </w:tcPr>
          <w:p w14:paraId="03DAA9CD" w14:textId="77777777" w:rsidR="00077532" w:rsidRPr="002E4E09" w:rsidRDefault="00077532">
            <w:pPr>
              <w:keepLines/>
              <w:widowControl w:val="0"/>
              <w:autoSpaceDE w:val="0"/>
              <w:snapToGrid w:val="0"/>
              <w:spacing w:before="80" w:after="80"/>
              <w:rPr>
                <w:rFonts w:ascii="Arial" w:hAnsi="Arial" w:cs="Arial"/>
                <w:sz w:val="18"/>
                <w:szCs w:val="18"/>
              </w:rPr>
            </w:pPr>
            <w:r w:rsidRPr="002E4E09">
              <w:rPr>
                <w:rFonts w:ascii="Arial" w:hAnsi="Arial" w:cs="Arial"/>
                <w:sz w:val="18"/>
                <w:szCs w:val="18"/>
              </w:rPr>
              <w:fldChar w:fldCharType="begin">
                <w:ffData>
                  <w:name w:val="CadreReponse"/>
                  <w:enabled/>
                  <w:calcOnExit w:val="0"/>
                  <w:checkBox>
                    <w:size w:val="20"/>
                    <w:default w:val="0"/>
                  </w:checkBox>
                </w:ffData>
              </w:fldChar>
            </w:r>
            <w:r w:rsidRPr="002E4E09">
              <w:rPr>
                <w:rFonts w:ascii="Arial" w:hAnsi="Arial" w:cs="Arial"/>
                <w:sz w:val="18"/>
                <w:szCs w:val="18"/>
              </w:rPr>
              <w:instrText xml:space="preserve"> FORMCHECKBOX </w:instrText>
            </w:r>
            <w:r w:rsidR="001B3FAD">
              <w:rPr>
                <w:rFonts w:ascii="Arial" w:hAnsi="Arial" w:cs="Arial"/>
                <w:sz w:val="18"/>
                <w:szCs w:val="18"/>
              </w:rPr>
            </w:r>
            <w:r w:rsidR="001B3FAD">
              <w:rPr>
                <w:rFonts w:ascii="Arial" w:hAnsi="Arial" w:cs="Arial"/>
                <w:sz w:val="18"/>
                <w:szCs w:val="18"/>
              </w:rPr>
              <w:fldChar w:fldCharType="separate"/>
            </w:r>
            <w:r w:rsidRPr="002E4E09">
              <w:rPr>
                <w:rFonts w:ascii="Arial" w:hAnsi="Arial" w:cs="Arial"/>
                <w:sz w:val="18"/>
                <w:szCs w:val="18"/>
              </w:rPr>
              <w:fldChar w:fldCharType="end"/>
            </w:r>
          </w:p>
        </w:tc>
        <w:tc>
          <w:tcPr>
            <w:tcW w:w="6135" w:type="dxa"/>
            <w:tcBorders>
              <w:top w:val="single" w:sz="4" w:space="0" w:color="FFFFFF"/>
              <w:left w:val="single" w:sz="4" w:space="0" w:color="FFFFFF"/>
              <w:bottom w:val="single" w:sz="4" w:space="0" w:color="FFFFFF"/>
              <w:right w:val="single" w:sz="4" w:space="0" w:color="FFFFFF"/>
            </w:tcBorders>
          </w:tcPr>
          <w:p w14:paraId="76B0C7E1" w14:textId="77777777" w:rsidR="00077532" w:rsidRPr="002E4E09" w:rsidRDefault="00077532">
            <w:pPr>
              <w:keepLines/>
              <w:widowControl w:val="0"/>
              <w:autoSpaceDE w:val="0"/>
              <w:snapToGrid w:val="0"/>
              <w:spacing w:before="80" w:after="80"/>
              <w:rPr>
                <w:rFonts w:ascii="Arial" w:hAnsi="Arial" w:cs="Arial"/>
                <w:i/>
                <w:iCs/>
                <w:sz w:val="18"/>
                <w:szCs w:val="18"/>
              </w:rPr>
            </w:pPr>
            <w:r w:rsidRPr="002E4E09">
              <w:rPr>
                <w:rFonts w:ascii="Arial" w:hAnsi="Arial" w:cs="Arial"/>
                <w:sz w:val="18"/>
                <w:szCs w:val="18"/>
              </w:rPr>
              <w:t>Signant pour le compte de la société</w:t>
            </w:r>
            <w:r w:rsidRPr="002E4E09">
              <w:rPr>
                <w:rFonts w:ascii="Arial" w:hAnsi="Arial" w:cs="Arial"/>
                <w:i/>
                <w:iCs/>
                <w:sz w:val="18"/>
                <w:szCs w:val="18"/>
              </w:rPr>
              <w:t xml:space="preserve"> </w:t>
            </w:r>
          </w:p>
        </w:tc>
      </w:tr>
      <w:tr w:rsidR="00077532" w:rsidRPr="002E4E09" w14:paraId="56E42832" w14:textId="77777777">
        <w:tc>
          <w:tcPr>
            <w:tcW w:w="498" w:type="dxa"/>
            <w:tcBorders>
              <w:top w:val="single" w:sz="4" w:space="0" w:color="FFFFFF"/>
              <w:left w:val="single" w:sz="4" w:space="0" w:color="FFFFFF"/>
              <w:bottom w:val="single" w:sz="4" w:space="0" w:color="FFFFFF"/>
            </w:tcBorders>
          </w:tcPr>
          <w:p w14:paraId="15F0F5F9" w14:textId="77777777" w:rsidR="00077532" w:rsidRPr="002E4E09" w:rsidRDefault="00077532">
            <w:pPr>
              <w:keepLines/>
              <w:widowControl w:val="0"/>
              <w:autoSpaceDE w:val="0"/>
              <w:snapToGrid w:val="0"/>
              <w:spacing w:before="80" w:after="80"/>
              <w:rPr>
                <w:rFonts w:ascii="Arial" w:hAnsi="Arial" w:cs="Arial"/>
                <w:sz w:val="18"/>
                <w:szCs w:val="18"/>
              </w:rPr>
            </w:pPr>
            <w:r w:rsidRPr="002E4E09">
              <w:rPr>
                <w:rFonts w:ascii="Arial" w:hAnsi="Arial" w:cs="Arial"/>
                <w:sz w:val="18"/>
                <w:szCs w:val="18"/>
              </w:rPr>
              <w:fldChar w:fldCharType="begin">
                <w:ffData>
                  <w:name w:val="CadreReponse"/>
                  <w:enabled/>
                  <w:calcOnExit w:val="0"/>
                  <w:checkBox>
                    <w:size w:val="20"/>
                    <w:default w:val="0"/>
                  </w:checkBox>
                </w:ffData>
              </w:fldChar>
            </w:r>
            <w:r w:rsidRPr="002E4E09">
              <w:rPr>
                <w:rFonts w:ascii="Arial" w:hAnsi="Arial" w:cs="Arial"/>
                <w:sz w:val="18"/>
                <w:szCs w:val="18"/>
              </w:rPr>
              <w:instrText xml:space="preserve"> FORMCHECKBOX </w:instrText>
            </w:r>
            <w:r w:rsidR="001B3FAD">
              <w:rPr>
                <w:rFonts w:ascii="Arial" w:hAnsi="Arial" w:cs="Arial"/>
                <w:sz w:val="18"/>
                <w:szCs w:val="18"/>
              </w:rPr>
            </w:r>
            <w:r w:rsidR="001B3FAD">
              <w:rPr>
                <w:rFonts w:ascii="Arial" w:hAnsi="Arial" w:cs="Arial"/>
                <w:sz w:val="18"/>
                <w:szCs w:val="18"/>
              </w:rPr>
              <w:fldChar w:fldCharType="separate"/>
            </w:r>
            <w:r w:rsidRPr="002E4E09">
              <w:rPr>
                <w:rFonts w:ascii="Arial" w:hAnsi="Arial" w:cs="Arial"/>
                <w:sz w:val="18"/>
                <w:szCs w:val="18"/>
              </w:rPr>
              <w:fldChar w:fldCharType="end"/>
            </w:r>
          </w:p>
        </w:tc>
        <w:tc>
          <w:tcPr>
            <w:tcW w:w="6135" w:type="dxa"/>
            <w:tcBorders>
              <w:top w:val="single" w:sz="4" w:space="0" w:color="FFFFFF"/>
              <w:left w:val="single" w:sz="4" w:space="0" w:color="FFFFFF"/>
              <w:bottom w:val="single" w:sz="4" w:space="0" w:color="FFFFFF"/>
              <w:right w:val="single" w:sz="4" w:space="0" w:color="FFFFFF"/>
            </w:tcBorders>
          </w:tcPr>
          <w:p w14:paraId="58191FC2" w14:textId="77777777" w:rsidR="00077532" w:rsidRPr="002E4E09" w:rsidRDefault="00077532">
            <w:pPr>
              <w:keepLines/>
              <w:widowControl w:val="0"/>
              <w:autoSpaceDE w:val="0"/>
              <w:snapToGrid w:val="0"/>
              <w:spacing w:before="80" w:after="80"/>
              <w:rPr>
                <w:rFonts w:ascii="Arial" w:hAnsi="Arial" w:cs="Arial"/>
                <w:i/>
                <w:iCs/>
                <w:sz w:val="18"/>
                <w:szCs w:val="18"/>
              </w:rPr>
            </w:pPr>
            <w:r w:rsidRPr="002E4E09">
              <w:rPr>
                <w:rFonts w:ascii="Arial" w:hAnsi="Arial" w:cs="Arial"/>
                <w:sz w:val="18"/>
                <w:szCs w:val="18"/>
              </w:rPr>
              <w:t>Signant pour le compte de la personne publique prestataire</w:t>
            </w:r>
            <w:r w:rsidRPr="002E4E09">
              <w:rPr>
                <w:rFonts w:ascii="Arial" w:hAnsi="Arial" w:cs="Arial"/>
                <w:i/>
                <w:iCs/>
                <w:sz w:val="18"/>
                <w:szCs w:val="18"/>
              </w:rPr>
              <w:t xml:space="preserve"> </w:t>
            </w:r>
          </w:p>
        </w:tc>
      </w:tr>
    </w:tbl>
    <w:p w14:paraId="09E6F463" w14:textId="77777777" w:rsidR="00077532" w:rsidRPr="002E4E09" w:rsidRDefault="00077532">
      <w:pPr>
        <w:keepLines/>
        <w:widowControl w:val="0"/>
        <w:autoSpaceDE w:val="0"/>
        <w:spacing w:before="80" w:after="80"/>
        <w:rPr>
          <w:rFonts w:ascii="Arial" w:hAnsi="Arial" w:cs="Arial"/>
          <w:b/>
          <w:bCs/>
          <w:i/>
          <w:iCs/>
          <w:sz w:val="18"/>
          <w:szCs w:val="18"/>
        </w:rPr>
      </w:pPr>
      <w:proofErr w:type="gramStart"/>
      <w:r w:rsidRPr="002E4E09">
        <w:rPr>
          <w:rFonts w:ascii="Arial" w:hAnsi="Arial" w:cs="Arial"/>
          <w:b/>
          <w:bCs/>
          <w:i/>
          <w:iCs/>
          <w:sz w:val="18"/>
          <w:szCs w:val="18"/>
        </w:rPr>
        <w:t>et</w:t>
      </w:r>
      <w:proofErr w:type="gramEnd"/>
    </w:p>
    <w:tbl>
      <w:tblPr>
        <w:tblW w:w="0" w:type="auto"/>
        <w:tblInd w:w="108" w:type="dxa"/>
        <w:tblLayout w:type="fixed"/>
        <w:tblLook w:val="0000" w:firstRow="0" w:lastRow="0" w:firstColumn="0" w:lastColumn="0" w:noHBand="0" w:noVBand="0"/>
      </w:tblPr>
      <w:tblGrid>
        <w:gridCol w:w="498"/>
        <w:gridCol w:w="688"/>
        <w:gridCol w:w="498"/>
        <w:gridCol w:w="1822"/>
        <w:gridCol w:w="2420"/>
        <w:gridCol w:w="1296"/>
        <w:gridCol w:w="30"/>
      </w:tblGrid>
      <w:tr w:rsidR="00077532" w:rsidRPr="002E4E09" w14:paraId="14989ADA" w14:textId="77777777">
        <w:tc>
          <w:tcPr>
            <w:tcW w:w="498" w:type="dxa"/>
            <w:tcBorders>
              <w:top w:val="single" w:sz="4" w:space="0" w:color="FFFFFF"/>
              <w:left w:val="single" w:sz="4" w:space="0" w:color="FFFFFF"/>
              <w:bottom w:val="single" w:sz="4" w:space="0" w:color="FFFFFF"/>
            </w:tcBorders>
          </w:tcPr>
          <w:p w14:paraId="7C3A34DB" w14:textId="77777777" w:rsidR="00077532" w:rsidRPr="002E4E09" w:rsidRDefault="00077532">
            <w:pPr>
              <w:keepLines/>
              <w:widowControl w:val="0"/>
              <w:autoSpaceDE w:val="0"/>
              <w:snapToGrid w:val="0"/>
              <w:spacing w:before="80" w:after="80"/>
              <w:rPr>
                <w:rFonts w:ascii="Arial" w:hAnsi="Arial" w:cs="Arial"/>
                <w:sz w:val="18"/>
                <w:szCs w:val="18"/>
              </w:rPr>
            </w:pPr>
            <w:r w:rsidRPr="002E4E09">
              <w:rPr>
                <w:rFonts w:ascii="Arial" w:hAnsi="Arial" w:cs="Arial"/>
                <w:sz w:val="18"/>
                <w:szCs w:val="18"/>
              </w:rPr>
              <w:fldChar w:fldCharType="begin">
                <w:ffData>
                  <w:name w:val="CadreReponse"/>
                  <w:enabled/>
                  <w:calcOnExit w:val="0"/>
                  <w:checkBox>
                    <w:size w:val="20"/>
                    <w:default w:val="0"/>
                  </w:checkBox>
                </w:ffData>
              </w:fldChar>
            </w:r>
            <w:r w:rsidRPr="002E4E09">
              <w:rPr>
                <w:rFonts w:ascii="Arial" w:hAnsi="Arial" w:cs="Arial"/>
                <w:sz w:val="18"/>
                <w:szCs w:val="18"/>
              </w:rPr>
              <w:instrText xml:space="preserve"> FORMCHECKBOX </w:instrText>
            </w:r>
            <w:r w:rsidR="001B3FAD">
              <w:rPr>
                <w:rFonts w:ascii="Arial" w:hAnsi="Arial" w:cs="Arial"/>
                <w:sz w:val="18"/>
                <w:szCs w:val="18"/>
              </w:rPr>
            </w:r>
            <w:r w:rsidR="001B3FAD">
              <w:rPr>
                <w:rFonts w:ascii="Arial" w:hAnsi="Arial" w:cs="Arial"/>
                <w:sz w:val="18"/>
                <w:szCs w:val="18"/>
              </w:rPr>
              <w:fldChar w:fldCharType="separate"/>
            </w:r>
            <w:r w:rsidRPr="002E4E09">
              <w:rPr>
                <w:rFonts w:ascii="Arial" w:hAnsi="Arial" w:cs="Arial"/>
                <w:sz w:val="18"/>
                <w:szCs w:val="18"/>
              </w:rPr>
              <w:fldChar w:fldCharType="end"/>
            </w:r>
          </w:p>
        </w:tc>
        <w:tc>
          <w:tcPr>
            <w:tcW w:w="6754" w:type="dxa"/>
            <w:gridSpan w:val="6"/>
            <w:tcBorders>
              <w:top w:val="single" w:sz="4" w:space="0" w:color="FFFFFF"/>
              <w:left w:val="single" w:sz="4" w:space="0" w:color="FFFFFF"/>
              <w:bottom w:val="single" w:sz="4" w:space="0" w:color="FFFFFF"/>
              <w:right w:val="single" w:sz="4" w:space="0" w:color="FFFFFF"/>
            </w:tcBorders>
            <w:vAlign w:val="center"/>
          </w:tcPr>
          <w:p w14:paraId="600AACEB" w14:textId="77777777" w:rsidR="00077532" w:rsidRPr="002E4E09" w:rsidRDefault="00077532">
            <w:pPr>
              <w:keepLines/>
              <w:widowControl w:val="0"/>
              <w:autoSpaceDE w:val="0"/>
              <w:snapToGrid w:val="0"/>
              <w:spacing w:before="80" w:after="80"/>
              <w:rPr>
                <w:rFonts w:ascii="Arial" w:hAnsi="Arial" w:cs="Arial"/>
                <w:sz w:val="18"/>
                <w:szCs w:val="18"/>
              </w:rPr>
            </w:pPr>
            <w:r w:rsidRPr="002E4E09">
              <w:rPr>
                <w:rFonts w:ascii="Arial" w:hAnsi="Arial" w:cs="Arial"/>
                <w:sz w:val="18"/>
                <w:szCs w:val="18"/>
              </w:rPr>
              <w:t>Agissant en tant que prestataire unique</w:t>
            </w:r>
          </w:p>
        </w:tc>
      </w:tr>
      <w:tr w:rsidR="00077532" w:rsidRPr="002E4E09" w14:paraId="2F3D328F" w14:textId="77777777">
        <w:tc>
          <w:tcPr>
            <w:tcW w:w="498" w:type="dxa"/>
            <w:tcBorders>
              <w:top w:val="single" w:sz="4" w:space="0" w:color="FFFFFF"/>
              <w:left w:val="single" w:sz="4" w:space="0" w:color="FFFFFF"/>
              <w:bottom w:val="single" w:sz="4" w:space="0" w:color="FFFFFF"/>
            </w:tcBorders>
          </w:tcPr>
          <w:p w14:paraId="3D794AC1" w14:textId="77777777" w:rsidR="00077532" w:rsidRPr="002E4E09" w:rsidRDefault="00077532">
            <w:pPr>
              <w:keepLines/>
              <w:widowControl w:val="0"/>
              <w:autoSpaceDE w:val="0"/>
              <w:snapToGrid w:val="0"/>
              <w:spacing w:before="80" w:after="80"/>
              <w:rPr>
                <w:rFonts w:ascii="Arial" w:hAnsi="Arial" w:cs="Arial"/>
                <w:sz w:val="18"/>
                <w:szCs w:val="18"/>
              </w:rPr>
            </w:pPr>
            <w:r w:rsidRPr="002E4E09">
              <w:rPr>
                <w:rFonts w:ascii="Arial" w:hAnsi="Arial" w:cs="Arial"/>
                <w:sz w:val="18"/>
                <w:szCs w:val="18"/>
              </w:rPr>
              <w:fldChar w:fldCharType="begin">
                <w:ffData>
                  <w:name w:val="CadreReponse"/>
                  <w:enabled/>
                  <w:calcOnExit w:val="0"/>
                  <w:checkBox>
                    <w:size w:val="20"/>
                    <w:default w:val="0"/>
                  </w:checkBox>
                </w:ffData>
              </w:fldChar>
            </w:r>
            <w:r w:rsidRPr="002E4E09">
              <w:rPr>
                <w:rFonts w:ascii="Arial" w:hAnsi="Arial" w:cs="Arial"/>
                <w:sz w:val="18"/>
                <w:szCs w:val="18"/>
              </w:rPr>
              <w:instrText xml:space="preserve"> FORMCHECKBOX </w:instrText>
            </w:r>
            <w:r w:rsidR="001B3FAD">
              <w:rPr>
                <w:rFonts w:ascii="Arial" w:hAnsi="Arial" w:cs="Arial"/>
                <w:sz w:val="18"/>
                <w:szCs w:val="18"/>
              </w:rPr>
            </w:r>
            <w:r w:rsidR="001B3FAD">
              <w:rPr>
                <w:rFonts w:ascii="Arial" w:hAnsi="Arial" w:cs="Arial"/>
                <w:sz w:val="18"/>
                <w:szCs w:val="18"/>
              </w:rPr>
              <w:fldChar w:fldCharType="separate"/>
            </w:r>
            <w:r w:rsidRPr="002E4E09">
              <w:rPr>
                <w:rFonts w:ascii="Arial" w:hAnsi="Arial" w:cs="Arial"/>
                <w:sz w:val="18"/>
                <w:szCs w:val="18"/>
              </w:rPr>
              <w:fldChar w:fldCharType="end"/>
            </w:r>
          </w:p>
        </w:tc>
        <w:tc>
          <w:tcPr>
            <w:tcW w:w="6754" w:type="dxa"/>
            <w:gridSpan w:val="6"/>
            <w:tcBorders>
              <w:top w:val="single" w:sz="4" w:space="0" w:color="FFFFFF"/>
              <w:left w:val="single" w:sz="4" w:space="0" w:color="FFFFFF"/>
              <w:bottom w:val="single" w:sz="4" w:space="0" w:color="FFFFFF"/>
              <w:right w:val="single" w:sz="4" w:space="0" w:color="FFFFFF"/>
            </w:tcBorders>
            <w:vAlign w:val="center"/>
          </w:tcPr>
          <w:p w14:paraId="7135925F" w14:textId="77777777" w:rsidR="00077532" w:rsidRPr="002E4E09" w:rsidRDefault="00077532">
            <w:pPr>
              <w:keepLines/>
              <w:widowControl w:val="0"/>
              <w:autoSpaceDE w:val="0"/>
              <w:snapToGrid w:val="0"/>
              <w:rPr>
                <w:rFonts w:ascii="Arial" w:hAnsi="Arial" w:cs="Arial"/>
                <w:sz w:val="18"/>
                <w:szCs w:val="18"/>
              </w:rPr>
            </w:pPr>
            <w:r w:rsidRPr="002E4E09">
              <w:rPr>
                <w:rFonts w:ascii="Arial" w:hAnsi="Arial" w:cs="Arial"/>
                <w:sz w:val="18"/>
                <w:szCs w:val="18"/>
              </w:rPr>
              <w:t>Agissant en tant que membre du groupement défini ci-après</w:t>
            </w:r>
          </w:p>
        </w:tc>
      </w:tr>
      <w:tr w:rsidR="00077532" w:rsidRPr="002E4E09" w14:paraId="5F553C61" w14:textId="77777777">
        <w:trPr>
          <w:gridAfter w:val="1"/>
          <w:wAfter w:w="30" w:type="dxa"/>
        </w:trPr>
        <w:tc>
          <w:tcPr>
            <w:tcW w:w="1186" w:type="dxa"/>
            <w:gridSpan w:val="2"/>
            <w:tcMar>
              <w:left w:w="0" w:type="dxa"/>
              <w:right w:w="0" w:type="dxa"/>
            </w:tcMar>
          </w:tcPr>
          <w:p w14:paraId="59C96F17" w14:textId="77777777" w:rsidR="00077532" w:rsidRPr="002E4E09" w:rsidRDefault="00077532">
            <w:pPr>
              <w:snapToGrid w:val="0"/>
              <w:rPr>
                <w:rFonts w:ascii="Arial" w:hAnsi="Arial" w:cs="Arial"/>
                <w:sz w:val="18"/>
                <w:szCs w:val="18"/>
              </w:rPr>
            </w:pPr>
          </w:p>
        </w:tc>
        <w:tc>
          <w:tcPr>
            <w:tcW w:w="498" w:type="dxa"/>
            <w:tcBorders>
              <w:top w:val="single" w:sz="4" w:space="0" w:color="FFFFFF"/>
              <w:left w:val="single" w:sz="4" w:space="0" w:color="FFFFFF"/>
              <w:bottom w:val="single" w:sz="4" w:space="0" w:color="FFFFFF"/>
            </w:tcBorders>
            <w:tcMar>
              <w:left w:w="0" w:type="dxa"/>
              <w:right w:w="0" w:type="dxa"/>
            </w:tcMar>
          </w:tcPr>
          <w:p w14:paraId="1FB7A8B6" w14:textId="77777777" w:rsidR="00077532" w:rsidRPr="002E4E09" w:rsidRDefault="00077532">
            <w:pPr>
              <w:keepLines/>
              <w:widowControl w:val="0"/>
              <w:autoSpaceDE w:val="0"/>
              <w:snapToGrid w:val="0"/>
              <w:spacing w:before="80" w:after="80"/>
              <w:rPr>
                <w:rFonts w:ascii="Arial" w:hAnsi="Arial" w:cs="Arial"/>
                <w:sz w:val="18"/>
                <w:szCs w:val="18"/>
              </w:rPr>
            </w:pPr>
            <w:r w:rsidRPr="002E4E09">
              <w:rPr>
                <w:rFonts w:ascii="Arial" w:hAnsi="Arial" w:cs="Arial"/>
                <w:sz w:val="18"/>
                <w:szCs w:val="18"/>
              </w:rPr>
              <w:fldChar w:fldCharType="begin">
                <w:ffData>
                  <w:name w:val="CaseACocher108"/>
                  <w:enabled/>
                  <w:calcOnExit w:val="0"/>
                  <w:checkBox>
                    <w:size w:val="20"/>
                    <w:default w:val="0"/>
                  </w:checkBox>
                </w:ffData>
              </w:fldChar>
            </w:r>
            <w:r w:rsidRPr="002E4E09">
              <w:rPr>
                <w:rFonts w:ascii="Arial" w:hAnsi="Arial" w:cs="Arial"/>
                <w:sz w:val="18"/>
                <w:szCs w:val="18"/>
              </w:rPr>
              <w:instrText xml:space="preserve"> FORMCHECKBOX </w:instrText>
            </w:r>
            <w:r w:rsidR="001B3FAD">
              <w:rPr>
                <w:rFonts w:ascii="Arial" w:hAnsi="Arial" w:cs="Arial"/>
                <w:sz w:val="18"/>
                <w:szCs w:val="18"/>
              </w:rPr>
            </w:r>
            <w:r w:rsidR="001B3FAD">
              <w:rPr>
                <w:rFonts w:ascii="Arial" w:hAnsi="Arial" w:cs="Arial"/>
                <w:sz w:val="18"/>
                <w:szCs w:val="18"/>
              </w:rPr>
              <w:fldChar w:fldCharType="separate"/>
            </w:r>
            <w:r w:rsidRPr="002E4E09">
              <w:rPr>
                <w:rFonts w:ascii="Arial" w:hAnsi="Arial" w:cs="Arial"/>
                <w:sz w:val="18"/>
                <w:szCs w:val="18"/>
              </w:rPr>
              <w:fldChar w:fldCharType="end"/>
            </w:r>
            <w:r w:rsidRPr="002E4E09">
              <w:rPr>
                <w:rFonts w:ascii="Arial" w:hAnsi="Arial" w:cs="Arial"/>
                <w:sz w:val="18"/>
                <w:szCs w:val="18"/>
              </w:rPr>
              <w:t xml:space="preserve"> </w:t>
            </w:r>
          </w:p>
        </w:tc>
        <w:tc>
          <w:tcPr>
            <w:tcW w:w="1822" w:type="dxa"/>
            <w:tcBorders>
              <w:top w:val="single" w:sz="4" w:space="0" w:color="FFFFFF"/>
              <w:left w:val="single" w:sz="4" w:space="0" w:color="FFFFFF"/>
              <w:bottom w:val="single" w:sz="4" w:space="0" w:color="FFFFFF"/>
            </w:tcBorders>
            <w:tcMar>
              <w:left w:w="0" w:type="dxa"/>
              <w:right w:w="0" w:type="dxa"/>
            </w:tcMar>
          </w:tcPr>
          <w:p w14:paraId="63D02269" w14:textId="77777777" w:rsidR="00077532" w:rsidRPr="002E4E09" w:rsidRDefault="00077532">
            <w:pPr>
              <w:keepLines/>
              <w:widowControl w:val="0"/>
              <w:autoSpaceDE w:val="0"/>
              <w:snapToGrid w:val="0"/>
              <w:spacing w:before="80" w:after="80"/>
              <w:rPr>
                <w:rFonts w:ascii="Arial" w:hAnsi="Arial" w:cs="Arial"/>
                <w:sz w:val="18"/>
                <w:szCs w:val="18"/>
              </w:rPr>
            </w:pPr>
            <w:r w:rsidRPr="002E4E09">
              <w:rPr>
                <w:rFonts w:ascii="Arial" w:hAnsi="Arial" w:cs="Arial"/>
                <w:sz w:val="18"/>
                <w:szCs w:val="18"/>
              </w:rPr>
              <w:t>Solidaire</w:t>
            </w:r>
          </w:p>
        </w:tc>
        <w:tc>
          <w:tcPr>
            <w:tcW w:w="2420" w:type="dxa"/>
            <w:tcBorders>
              <w:top w:val="single" w:sz="4" w:space="0" w:color="FFFFFF"/>
              <w:left w:val="single" w:sz="4" w:space="0" w:color="FFFFFF"/>
              <w:bottom w:val="single" w:sz="4" w:space="0" w:color="FFFFFF"/>
            </w:tcBorders>
          </w:tcPr>
          <w:p w14:paraId="42C4FD3F" w14:textId="77777777" w:rsidR="00077532" w:rsidRPr="002E4E09" w:rsidRDefault="00077532">
            <w:pPr>
              <w:keepLines/>
              <w:widowControl w:val="0"/>
              <w:autoSpaceDE w:val="0"/>
              <w:snapToGrid w:val="0"/>
              <w:spacing w:before="80" w:after="80"/>
              <w:rPr>
                <w:rFonts w:ascii="Arial" w:hAnsi="Arial" w:cs="Arial"/>
                <w:sz w:val="18"/>
                <w:szCs w:val="18"/>
              </w:rPr>
            </w:pPr>
            <w:r w:rsidRPr="002E4E09">
              <w:rPr>
                <w:rFonts w:ascii="Arial" w:hAnsi="Arial" w:cs="Arial"/>
                <w:sz w:val="18"/>
                <w:szCs w:val="18"/>
              </w:rPr>
              <w:fldChar w:fldCharType="begin">
                <w:ffData>
                  <w:name w:val="CaseACocher108"/>
                  <w:enabled/>
                  <w:calcOnExit w:val="0"/>
                  <w:checkBox>
                    <w:size w:val="20"/>
                    <w:default w:val="0"/>
                  </w:checkBox>
                </w:ffData>
              </w:fldChar>
            </w:r>
            <w:r w:rsidRPr="002E4E09">
              <w:rPr>
                <w:rFonts w:ascii="Arial" w:hAnsi="Arial" w:cs="Arial"/>
                <w:sz w:val="18"/>
                <w:szCs w:val="18"/>
              </w:rPr>
              <w:instrText xml:space="preserve"> FORMCHECKBOX </w:instrText>
            </w:r>
            <w:r w:rsidR="001B3FAD">
              <w:rPr>
                <w:rFonts w:ascii="Arial" w:hAnsi="Arial" w:cs="Arial"/>
                <w:sz w:val="18"/>
                <w:szCs w:val="18"/>
              </w:rPr>
            </w:r>
            <w:r w:rsidR="001B3FAD">
              <w:rPr>
                <w:rFonts w:ascii="Arial" w:hAnsi="Arial" w:cs="Arial"/>
                <w:sz w:val="18"/>
                <w:szCs w:val="18"/>
              </w:rPr>
              <w:fldChar w:fldCharType="separate"/>
            </w:r>
            <w:r w:rsidRPr="002E4E09">
              <w:rPr>
                <w:rFonts w:ascii="Arial" w:hAnsi="Arial" w:cs="Arial"/>
                <w:sz w:val="18"/>
                <w:szCs w:val="18"/>
              </w:rPr>
              <w:fldChar w:fldCharType="end"/>
            </w:r>
            <w:r w:rsidRPr="002E4E09">
              <w:rPr>
                <w:rFonts w:ascii="Arial" w:hAnsi="Arial" w:cs="Arial"/>
                <w:sz w:val="18"/>
                <w:szCs w:val="18"/>
              </w:rPr>
              <w:t xml:space="preserve"> Conjoint</w:t>
            </w:r>
          </w:p>
        </w:tc>
        <w:tc>
          <w:tcPr>
            <w:tcW w:w="1296" w:type="dxa"/>
            <w:tcBorders>
              <w:left w:val="single" w:sz="4" w:space="0" w:color="FFFFFF"/>
            </w:tcBorders>
          </w:tcPr>
          <w:p w14:paraId="1A343155" w14:textId="77777777" w:rsidR="00077532" w:rsidRPr="002E4E09" w:rsidRDefault="00077532">
            <w:pPr>
              <w:snapToGrid w:val="0"/>
              <w:rPr>
                <w:rFonts w:ascii="Arial" w:hAnsi="Arial" w:cs="Arial"/>
                <w:sz w:val="18"/>
                <w:szCs w:val="18"/>
              </w:rPr>
            </w:pPr>
          </w:p>
        </w:tc>
      </w:tr>
    </w:tbl>
    <w:p w14:paraId="63FA3F69" w14:textId="77777777" w:rsidR="00077532" w:rsidRPr="002E4E09" w:rsidRDefault="00077532">
      <w:pPr>
        <w:pStyle w:val="RedTxt"/>
      </w:pPr>
    </w:p>
    <w:p w14:paraId="125F87BF" w14:textId="77777777" w:rsidR="00077532" w:rsidRPr="002E4E09" w:rsidRDefault="00077532">
      <w:pPr>
        <w:pStyle w:val="RedTxt"/>
      </w:pPr>
    </w:p>
    <w:p w14:paraId="75E773BD" w14:textId="77777777" w:rsidR="00077532" w:rsidRPr="002E4E09" w:rsidRDefault="00077532">
      <w:pPr>
        <w:pStyle w:val="RedTxt"/>
        <w:rPr>
          <w:b/>
          <w:bCs/>
          <w:i/>
          <w:iCs/>
        </w:rPr>
      </w:pPr>
      <w:r w:rsidRPr="002E4E09">
        <w:rPr>
          <w:b/>
          <w:bCs/>
          <w:i/>
          <w:iCs/>
        </w:rPr>
        <w:t>Prestataire individuel ou mandataire du groupement</w:t>
      </w:r>
    </w:p>
    <w:p w14:paraId="4B501332" w14:textId="77777777" w:rsidR="00077532" w:rsidRPr="002E4E09" w:rsidRDefault="00077532">
      <w:pPr>
        <w:pStyle w:val="RedTxt"/>
        <w:rPr>
          <w:i/>
          <w:iCs/>
        </w:rPr>
      </w:pPr>
    </w:p>
    <w:tbl>
      <w:tblPr>
        <w:tblW w:w="9220" w:type="dxa"/>
        <w:tblInd w:w="108" w:type="dxa"/>
        <w:tblLayout w:type="fixed"/>
        <w:tblLook w:val="0000" w:firstRow="0" w:lastRow="0" w:firstColumn="0" w:lastColumn="0" w:noHBand="0" w:noVBand="0"/>
      </w:tblPr>
      <w:tblGrid>
        <w:gridCol w:w="2919"/>
        <w:gridCol w:w="6301"/>
      </w:tblGrid>
      <w:tr w:rsidR="00077532" w:rsidRPr="002E4E09" w14:paraId="471E56A7" w14:textId="77777777" w:rsidTr="00E87FA8">
        <w:tc>
          <w:tcPr>
            <w:tcW w:w="2919" w:type="dxa"/>
            <w:tcBorders>
              <w:top w:val="single" w:sz="4" w:space="0" w:color="FFFFFF"/>
              <w:left w:val="single" w:sz="4" w:space="0" w:color="FFFFFF"/>
              <w:bottom w:val="single" w:sz="4" w:space="0" w:color="FFFFFF"/>
            </w:tcBorders>
          </w:tcPr>
          <w:p w14:paraId="59FD309E" w14:textId="77777777" w:rsidR="00077532" w:rsidRPr="002E4E09" w:rsidRDefault="00077532">
            <w:pPr>
              <w:pStyle w:val="RedTxt"/>
              <w:snapToGrid w:val="0"/>
              <w:spacing w:before="80" w:after="80"/>
              <w:jc w:val="right"/>
            </w:pPr>
            <w:r w:rsidRPr="002E4E09">
              <w:t>Raison sociale :</w:t>
            </w:r>
          </w:p>
        </w:tc>
        <w:tc>
          <w:tcPr>
            <w:tcW w:w="6301" w:type="dxa"/>
            <w:tcBorders>
              <w:top w:val="single" w:sz="4" w:space="0" w:color="FFFFFF"/>
              <w:left w:val="single" w:sz="4" w:space="0" w:color="FFFFFF"/>
              <w:bottom w:val="single" w:sz="4" w:space="0" w:color="FFFFFF"/>
              <w:right w:val="single" w:sz="4" w:space="0" w:color="FFFFFF"/>
            </w:tcBorders>
          </w:tcPr>
          <w:p w14:paraId="613EF3DD"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6E0FD6F7" w14:textId="77777777" w:rsidTr="00E87FA8">
        <w:trPr>
          <w:cantSplit/>
          <w:trHeight w:hRule="exact" w:val="382"/>
        </w:trPr>
        <w:tc>
          <w:tcPr>
            <w:tcW w:w="2919" w:type="dxa"/>
            <w:vMerge w:val="restart"/>
            <w:tcBorders>
              <w:top w:val="single" w:sz="4" w:space="0" w:color="FFFFFF"/>
              <w:left w:val="single" w:sz="4" w:space="0" w:color="FFFFFF"/>
              <w:bottom w:val="single" w:sz="4" w:space="0" w:color="FFFFFF"/>
            </w:tcBorders>
          </w:tcPr>
          <w:p w14:paraId="71EF17B0" w14:textId="77777777" w:rsidR="00077532" w:rsidRPr="002E4E09" w:rsidRDefault="00077532">
            <w:pPr>
              <w:pStyle w:val="RedTxt"/>
              <w:snapToGrid w:val="0"/>
              <w:spacing w:before="80" w:after="80"/>
              <w:jc w:val="right"/>
            </w:pPr>
            <w:r w:rsidRPr="002E4E09">
              <w:t>Adresse :</w:t>
            </w:r>
          </w:p>
        </w:tc>
        <w:tc>
          <w:tcPr>
            <w:tcW w:w="6301" w:type="dxa"/>
            <w:tcBorders>
              <w:top w:val="single" w:sz="4" w:space="0" w:color="FFFFFF"/>
              <w:left w:val="single" w:sz="4" w:space="0" w:color="FFFFFF"/>
              <w:bottom w:val="single" w:sz="4" w:space="0" w:color="FFFFFF"/>
              <w:right w:val="single" w:sz="4" w:space="0" w:color="FFFFFF"/>
            </w:tcBorders>
          </w:tcPr>
          <w:p w14:paraId="7C6C9EAA"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65BA7CE8" w14:textId="77777777" w:rsidTr="00E87FA8">
        <w:trPr>
          <w:cantSplit/>
          <w:trHeight w:hRule="exact" w:val="382"/>
        </w:trPr>
        <w:tc>
          <w:tcPr>
            <w:tcW w:w="2919" w:type="dxa"/>
            <w:vMerge/>
            <w:tcBorders>
              <w:top w:val="single" w:sz="4" w:space="0" w:color="FFFFFF"/>
              <w:left w:val="single" w:sz="4" w:space="0" w:color="FFFFFF"/>
              <w:bottom w:val="single" w:sz="4" w:space="0" w:color="FFFFFF"/>
            </w:tcBorders>
          </w:tcPr>
          <w:p w14:paraId="70B6C1A1" w14:textId="77777777" w:rsidR="00077532" w:rsidRPr="002E4E09" w:rsidRDefault="00077532">
            <w:pPr>
              <w:rPr>
                <w:rFonts w:ascii="Arial" w:hAnsi="Arial" w:cs="Arial"/>
                <w:sz w:val="18"/>
                <w:szCs w:val="18"/>
              </w:rPr>
            </w:pPr>
          </w:p>
        </w:tc>
        <w:tc>
          <w:tcPr>
            <w:tcW w:w="6301" w:type="dxa"/>
            <w:tcBorders>
              <w:top w:val="single" w:sz="4" w:space="0" w:color="FFFFFF"/>
              <w:left w:val="single" w:sz="4" w:space="0" w:color="FFFFFF"/>
              <w:bottom w:val="single" w:sz="4" w:space="0" w:color="FFFFFF"/>
              <w:right w:val="single" w:sz="4" w:space="0" w:color="FFFFFF"/>
            </w:tcBorders>
          </w:tcPr>
          <w:p w14:paraId="2E2F4017"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54BF1F36" w14:textId="77777777" w:rsidTr="00E87FA8">
        <w:trPr>
          <w:cantSplit/>
          <w:trHeight w:hRule="exact" w:val="382"/>
        </w:trPr>
        <w:tc>
          <w:tcPr>
            <w:tcW w:w="2919" w:type="dxa"/>
            <w:vMerge/>
            <w:tcBorders>
              <w:top w:val="single" w:sz="4" w:space="0" w:color="FFFFFF"/>
              <w:left w:val="single" w:sz="4" w:space="0" w:color="FFFFFF"/>
              <w:bottom w:val="single" w:sz="4" w:space="0" w:color="FFFFFF"/>
            </w:tcBorders>
          </w:tcPr>
          <w:p w14:paraId="3E56C638" w14:textId="77777777" w:rsidR="00077532" w:rsidRPr="002E4E09" w:rsidRDefault="00077532">
            <w:pPr>
              <w:rPr>
                <w:rFonts w:ascii="Arial" w:hAnsi="Arial" w:cs="Arial"/>
                <w:sz w:val="18"/>
                <w:szCs w:val="18"/>
              </w:rPr>
            </w:pPr>
          </w:p>
        </w:tc>
        <w:tc>
          <w:tcPr>
            <w:tcW w:w="6301" w:type="dxa"/>
            <w:tcBorders>
              <w:top w:val="single" w:sz="4" w:space="0" w:color="FFFFFF"/>
              <w:left w:val="single" w:sz="4" w:space="0" w:color="FFFFFF"/>
              <w:bottom w:val="single" w:sz="4" w:space="0" w:color="FFFFFF"/>
              <w:right w:val="single" w:sz="4" w:space="0" w:color="FFFFFF"/>
            </w:tcBorders>
          </w:tcPr>
          <w:p w14:paraId="21FF2870"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4664399E" w14:textId="77777777" w:rsidTr="00E87FA8">
        <w:trPr>
          <w:cantSplit/>
        </w:trPr>
        <w:tc>
          <w:tcPr>
            <w:tcW w:w="2919" w:type="dxa"/>
            <w:vMerge/>
            <w:tcBorders>
              <w:top w:val="single" w:sz="4" w:space="0" w:color="FFFFFF"/>
              <w:left w:val="single" w:sz="4" w:space="0" w:color="FFFFFF"/>
              <w:bottom w:val="single" w:sz="4" w:space="0" w:color="FFFFFF"/>
            </w:tcBorders>
          </w:tcPr>
          <w:p w14:paraId="431D423E" w14:textId="77777777" w:rsidR="00077532" w:rsidRPr="002E4E09" w:rsidRDefault="00077532">
            <w:pPr>
              <w:rPr>
                <w:rFonts w:ascii="Arial" w:hAnsi="Arial" w:cs="Arial"/>
                <w:sz w:val="18"/>
                <w:szCs w:val="18"/>
              </w:rPr>
            </w:pPr>
          </w:p>
        </w:tc>
        <w:tc>
          <w:tcPr>
            <w:tcW w:w="6301" w:type="dxa"/>
            <w:tcBorders>
              <w:top w:val="single" w:sz="4" w:space="0" w:color="FFFFFF"/>
              <w:left w:val="single" w:sz="4" w:space="0" w:color="FFFFFF"/>
              <w:bottom w:val="single" w:sz="4" w:space="0" w:color="FFFFFF"/>
              <w:right w:val="single" w:sz="4" w:space="0" w:color="FFFFFF"/>
            </w:tcBorders>
          </w:tcPr>
          <w:p w14:paraId="54832661"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57F1881B" w14:textId="77777777" w:rsidTr="00E87FA8">
        <w:tc>
          <w:tcPr>
            <w:tcW w:w="2919" w:type="dxa"/>
            <w:tcBorders>
              <w:top w:val="single" w:sz="4" w:space="0" w:color="FFFFFF"/>
              <w:left w:val="single" w:sz="4" w:space="0" w:color="FFFFFF"/>
              <w:bottom w:val="single" w:sz="4" w:space="0" w:color="FFFFFF"/>
            </w:tcBorders>
          </w:tcPr>
          <w:p w14:paraId="0E034F33" w14:textId="77777777" w:rsidR="00077532" w:rsidRPr="002E4E09" w:rsidRDefault="00077532">
            <w:pPr>
              <w:pStyle w:val="RedTxt"/>
              <w:snapToGrid w:val="0"/>
              <w:spacing w:before="80" w:after="80"/>
              <w:jc w:val="right"/>
            </w:pPr>
            <w:r w:rsidRPr="002E4E09">
              <w:t>Code postal :</w:t>
            </w:r>
          </w:p>
        </w:tc>
        <w:tc>
          <w:tcPr>
            <w:tcW w:w="6301" w:type="dxa"/>
            <w:tcBorders>
              <w:top w:val="single" w:sz="4" w:space="0" w:color="FFFFFF"/>
              <w:left w:val="single" w:sz="4" w:space="0" w:color="FFFFFF"/>
              <w:bottom w:val="single" w:sz="4" w:space="0" w:color="FFFFFF"/>
              <w:right w:val="single" w:sz="4" w:space="0" w:color="FFFFFF"/>
            </w:tcBorders>
          </w:tcPr>
          <w:p w14:paraId="3002011D"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321DA4CF" w14:textId="77777777" w:rsidTr="00E87FA8">
        <w:tc>
          <w:tcPr>
            <w:tcW w:w="2919" w:type="dxa"/>
            <w:tcBorders>
              <w:top w:val="single" w:sz="4" w:space="0" w:color="FFFFFF"/>
              <w:left w:val="single" w:sz="4" w:space="0" w:color="FFFFFF"/>
              <w:bottom w:val="single" w:sz="4" w:space="0" w:color="FFFFFF"/>
            </w:tcBorders>
          </w:tcPr>
          <w:p w14:paraId="67FF5417" w14:textId="77777777" w:rsidR="00077532" w:rsidRPr="002E4E09" w:rsidRDefault="00077532">
            <w:pPr>
              <w:pStyle w:val="RedTxt"/>
              <w:snapToGrid w:val="0"/>
              <w:spacing w:before="80" w:after="80"/>
              <w:jc w:val="right"/>
            </w:pPr>
            <w:r w:rsidRPr="002E4E09">
              <w:t>Bureau distributeur :</w:t>
            </w:r>
          </w:p>
        </w:tc>
        <w:tc>
          <w:tcPr>
            <w:tcW w:w="6301" w:type="dxa"/>
            <w:tcBorders>
              <w:top w:val="single" w:sz="4" w:space="0" w:color="FFFFFF"/>
              <w:left w:val="single" w:sz="4" w:space="0" w:color="FFFFFF"/>
              <w:bottom w:val="single" w:sz="4" w:space="0" w:color="FFFFFF"/>
              <w:right w:val="single" w:sz="4" w:space="0" w:color="FFFFFF"/>
            </w:tcBorders>
          </w:tcPr>
          <w:p w14:paraId="4949DFDB"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60EB39A3" w14:textId="77777777" w:rsidTr="00E87FA8">
        <w:tc>
          <w:tcPr>
            <w:tcW w:w="2919" w:type="dxa"/>
            <w:tcBorders>
              <w:top w:val="single" w:sz="4" w:space="0" w:color="FFFFFF"/>
              <w:left w:val="single" w:sz="4" w:space="0" w:color="FFFFFF"/>
              <w:bottom w:val="single" w:sz="4" w:space="0" w:color="FFFFFF"/>
            </w:tcBorders>
          </w:tcPr>
          <w:p w14:paraId="36486148" w14:textId="77777777" w:rsidR="00077532" w:rsidRPr="002E4E09" w:rsidRDefault="00077532">
            <w:pPr>
              <w:pStyle w:val="RedTxt"/>
              <w:snapToGrid w:val="0"/>
              <w:spacing w:before="80" w:after="80"/>
              <w:jc w:val="right"/>
            </w:pPr>
            <w:r w:rsidRPr="002E4E09">
              <w:t>Téléphone :</w:t>
            </w:r>
          </w:p>
        </w:tc>
        <w:tc>
          <w:tcPr>
            <w:tcW w:w="6301" w:type="dxa"/>
            <w:tcBorders>
              <w:top w:val="single" w:sz="4" w:space="0" w:color="FFFFFF"/>
              <w:left w:val="single" w:sz="4" w:space="0" w:color="FFFFFF"/>
              <w:bottom w:val="single" w:sz="4" w:space="0" w:color="FFFFFF"/>
              <w:right w:val="single" w:sz="4" w:space="0" w:color="FFFFFF"/>
            </w:tcBorders>
          </w:tcPr>
          <w:p w14:paraId="11C8D6F5"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0709DC71" w14:textId="77777777" w:rsidTr="00E87FA8">
        <w:tc>
          <w:tcPr>
            <w:tcW w:w="2919" w:type="dxa"/>
            <w:tcBorders>
              <w:top w:val="single" w:sz="4" w:space="0" w:color="FFFFFF"/>
              <w:left w:val="single" w:sz="4" w:space="0" w:color="FFFFFF"/>
              <w:bottom w:val="single" w:sz="4" w:space="0" w:color="FFFFFF"/>
            </w:tcBorders>
          </w:tcPr>
          <w:p w14:paraId="3B0F0ABE" w14:textId="77777777" w:rsidR="00077532" w:rsidRPr="002E4E09" w:rsidRDefault="00077532">
            <w:pPr>
              <w:pStyle w:val="RedTxt"/>
              <w:snapToGrid w:val="0"/>
              <w:spacing w:before="80" w:after="80"/>
              <w:jc w:val="right"/>
            </w:pPr>
            <w:r w:rsidRPr="002E4E09">
              <w:t>Fax :</w:t>
            </w:r>
          </w:p>
        </w:tc>
        <w:tc>
          <w:tcPr>
            <w:tcW w:w="6301" w:type="dxa"/>
            <w:tcBorders>
              <w:top w:val="single" w:sz="4" w:space="0" w:color="FFFFFF"/>
              <w:left w:val="single" w:sz="4" w:space="0" w:color="FFFFFF"/>
              <w:bottom w:val="single" w:sz="4" w:space="0" w:color="FFFFFF"/>
              <w:right w:val="single" w:sz="4" w:space="0" w:color="FFFFFF"/>
            </w:tcBorders>
          </w:tcPr>
          <w:p w14:paraId="4B1BDD69"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bl>
    <w:p w14:paraId="205A7F9E" w14:textId="77777777" w:rsidR="00E87FA8" w:rsidRPr="002E4E09" w:rsidRDefault="00E87FA8" w:rsidP="00E87FA8">
      <w:pPr>
        <w:pBdr>
          <w:top w:val="single" w:sz="18" w:space="1" w:color="auto"/>
          <w:left w:val="single" w:sz="18" w:space="15" w:color="auto"/>
          <w:bottom w:val="single" w:sz="18" w:space="1" w:color="auto"/>
          <w:right w:val="single" w:sz="18" w:space="21" w:color="auto"/>
        </w:pBdr>
        <w:spacing w:line="276" w:lineRule="auto"/>
        <w:ind w:left="-142" w:right="-142"/>
        <w:rPr>
          <w:rFonts w:ascii="Arial" w:eastAsia="Calibri" w:hAnsi="Arial" w:cs="Arial"/>
          <w:sz w:val="18"/>
          <w:szCs w:val="18"/>
          <w:lang w:eastAsia="en-US"/>
        </w:rPr>
      </w:pPr>
      <w:r w:rsidRPr="002E4E09">
        <w:rPr>
          <w:rFonts w:ascii="Arial" w:eastAsia="Calibri" w:hAnsi="Arial" w:cs="Arial"/>
          <w:b/>
          <w:bCs/>
          <w:sz w:val="18"/>
          <w:szCs w:val="18"/>
          <w:lang w:eastAsia="en-US"/>
        </w:rPr>
        <w:t>ADRESSE MAIL DE L'ENTREPRISE</w:t>
      </w:r>
      <w:r w:rsidRPr="002E4E09">
        <w:rPr>
          <w:rFonts w:ascii="Arial" w:eastAsia="Calibri" w:hAnsi="Arial" w:cs="Arial"/>
          <w:sz w:val="18"/>
          <w:szCs w:val="18"/>
          <w:lang w:eastAsia="en-US"/>
        </w:rPr>
        <w:t xml:space="preserve"> : _______________________________</w:t>
      </w:r>
      <w:r w:rsidRPr="002E4E09">
        <w:rPr>
          <w:rFonts w:ascii="Arial" w:eastAsia="Calibri" w:hAnsi="Arial" w:cs="Arial"/>
          <w:b/>
          <w:bCs/>
          <w:sz w:val="18"/>
          <w:szCs w:val="18"/>
          <w:lang w:eastAsia="en-US"/>
        </w:rPr>
        <w:t>@</w:t>
      </w:r>
      <w:r w:rsidRPr="002E4E09">
        <w:rPr>
          <w:rFonts w:ascii="Arial" w:eastAsia="Calibri" w:hAnsi="Arial" w:cs="Arial"/>
          <w:sz w:val="18"/>
          <w:szCs w:val="18"/>
          <w:lang w:eastAsia="en-US"/>
        </w:rPr>
        <w:t>___________________</w:t>
      </w:r>
    </w:p>
    <w:p w14:paraId="4ADE9C73" w14:textId="2B0B0555" w:rsidR="00E87FA8" w:rsidRPr="002E4E09" w:rsidRDefault="005C521C" w:rsidP="00E87FA8">
      <w:pPr>
        <w:pBdr>
          <w:top w:val="single" w:sz="18" w:space="1" w:color="auto"/>
          <w:left w:val="single" w:sz="18" w:space="15" w:color="auto"/>
          <w:bottom w:val="single" w:sz="18" w:space="1" w:color="auto"/>
          <w:right w:val="single" w:sz="18" w:space="21" w:color="auto"/>
        </w:pBdr>
        <w:spacing w:line="276" w:lineRule="auto"/>
        <w:ind w:left="-142" w:right="-142"/>
        <w:jc w:val="both"/>
        <w:rPr>
          <w:rFonts w:ascii="Arial" w:eastAsia="Calibri" w:hAnsi="Arial" w:cs="Arial"/>
          <w:sz w:val="18"/>
          <w:szCs w:val="18"/>
          <w:lang w:eastAsia="en-US"/>
        </w:rPr>
      </w:pPr>
      <w:r w:rsidRPr="002E4E09">
        <w:rPr>
          <w:rFonts w:ascii="Arial" w:eastAsia="Calibri" w:hAnsi="Arial" w:cs="Arial"/>
          <w:b/>
          <w:bCs/>
          <w:noProof/>
          <w:sz w:val="18"/>
          <w:szCs w:val="18"/>
          <w:lang w:eastAsia="fr-FR"/>
        </w:rPr>
        <w:drawing>
          <wp:inline distT="0" distB="0" distL="0" distR="0" wp14:anchorId="027F1A17" wp14:editId="20F24E2E">
            <wp:extent cx="257175" cy="180975"/>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00E87FA8" w:rsidRPr="002E4E09">
        <w:rPr>
          <w:rFonts w:ascii="Arial" w:eastAsia="Calibri" w:hAnsi="Arial" w:cs="Arial"/>
          <w:sz w:val="18"/>
          <w:szCs w:val="18"/>
          <w:lang w:eastAsia="en-US"/>
        </w:rPr>
        <w:t>Cette adresse sera utilisée pour les échanges éventuels entre la personne publique et le candidat : lors des demandes de complément d’offre, les phases de négociation, et même l’exécution de la prestation.</w:t>
      </w:r>
    </w:p>
    <w:p w14:paraId="5924CFA0" w14:textId="77777777" w:rsidR="00E87FA8" w:rsidRPr="002E4E09" w:rsidRDefault="00E87FA8" w:rsidP="00E87FA8">
      <w:pPr>
        <w:pBdr>
          <w:top w:val="single" w:sz="18" w:space="1" w:color="auto"/>
          <w:left w:val="single" w:sz="18" w:space="15" w:color="auto"/>
          <w:bottom w:val="single" w:sz="18" w:space="1" w:color="auto"/>
          <w:right w:val="single" w:sz="18" w:space="21" w:color="auto"/>
        </w:pBdr>
        <w:spacing w:line="276" w:lineRule="auto"/>
        <w:ind w:left="-142" w:right="-142"/>
        <w:jc w:val="both"/>
        <w:rPr>
          <w:rFonts w:ascii="Arial" w:eastAsia="Calibri" w:hAnsi="Arial" w:cs="Arial"/>
          <w:sz w:val="18"/>
          <w:szCs w:val="18"/>
          <w:lang w:eastAsia="en-US"/>
        </w:rPr>
      </w:pPr>
      <w:r w:rsidRPr="002E4E09">
        <w:rPr>
          <w:rFonts w:ascii="Arial" w:eastAsia="Calibri" w:hAnsi="Arial" w:cs="Arial"/>
          <w:sz w:val="18"/>
          <w:szCs w:val="18"/>
          <w:lang w:eastAsia="en-US"/>
        </w:rPr>
        <w:t>Afin de sécuriser ses échanges, le candidat peut demander l’envoi simultané sur plusieurs adresses mail :</w:t>
      </w:r>
    </w:p>
    <w:p w14:paraId="743E23E2" w14:textId="77777777" w:rsidR="00E87FA8" w:rsidRPr="002E4E09" w:rsidRDefault="00E87FA8" w:rsidP="00E87FA8">
      <w:pPr>
        <w:pBdr>
          <w:top w:val="single" w:sz="18" w:space="1" w:color="auto"/>
          <w:left w:val="single" w:sz="18" w:space="15" w:color="auto"/>
          <w:bottom w:val="single" w:sz="18" w:space="1" w:color="auto"/>
          <w:right w:val="single" w:sz="18" w:space="21" w:color="auto"/>
        </w:pBdr>
        <w:spacing w:line="276" w:lineRule="auto"/>
        <w:ind w:left="-142" w:right="-142"/>
        <w:rPr>
          <w:rFonts w:ascii="Arial" w:eastAsia="Calibri" w:hAnsi="Arial" w:cs="Arial"/>
          <w:sz w:val="18"/>
          <w:szCs w:val="18"/>
          <w:lang w:eastAsia="en-US"/>
        </w:rPr>
      </w:pPr>
      <w:r w:rsidRPr="002E4E09">
        <w:rPr>
          <w:rFonts w:ascii="Arial" w:eastAsia="Calibri" w:hAnsi="Arial" w:cs="Arial"/>
          <w:b/>
          <w:bCs/>
          <w:sz w:val="18"/>
          <w:szCs w:val="18"/>
          <w:lang w:eastAsia="en-US"/>
        </w:rPr>
        <w:t>2</w:t>
      </w:r>
      <w:r w:rsidRPr="002E4E09">
        <w:rPr>
          <w:rFonts w:ascii="Arial" w:eastAsia="Calibri" w:hAnsi="Arial" w:cs="Arial"/>
          <w:sz w:val="18"/>
          <w:szCs w:val="18"/>
          <w:lang w:eastAsia="en-US"/>
        </w:rPr>
        <w:t xml:space="preserve"> : ___________________________________________</w:t>
      </w:r>
      <w:r w:rsidRPr="002E4E09">
        <w:rPr>
          <w:rFonts w:ascii="Arial" w:eastAsia="Calibri" w:hAnsi="Arial" w:cs="Arial"/>
          <w:b/>
          <w:bCs/>
          <w:sz w:val="18"/>
          <w:szCs w:val="18"/>
          <w:lang w:eastAsia="en-US"/>
        </w:rPr>
        <w:t>@</w:t>
      </w:r>
      <w:r w:rsidRPr="002E4E09">
        <w:rPr>
          <w:rFonts w:ascii="Arial" w:eastAsia="Calibri" w:hAnsi="Arial" w:cs="Arial"/>
          <w:sz w:val="18"/>
          <w:szCs w:val="18"/>
          <w:lang w:eastAsia="en-US"/>
        </w:rPr>
        <w:t>______________________________</w:t>
      </w:r>
    </w:p>
    <w:p w14:paraId="0EF3917C" w14:textId="77777777" w:rsidR="00E87FA8" w:rsidRPr="002E4E09" w:rsidRDefault="00E87FA8" w:rsidP="00E87FA8">
      <w:pPr>
        <w:pBdr>
          <w:top w:val="single" w:sz="18" w:space="1" w:color="auto"/>
          <w:left w:val="single" w:sz="18" w:space="15" w:color="auto"/>
          <w:bottom w:val="single" w:sz="18" w:space="1" w:color="auto"/>
          <w:right w:val="single" w:sz="18" w:space="21" w:color="auto"/>
        </w:pBdr>
        <w:spacing w:line="276" w:lineRule="auto"/>
        <w:ind w:left="-142" w:right="-142"/>
        <w:rPr>
          <w:rFonts w:ascii="Arial" w:hAnsi="Arial" w:cs="Arial"/>
          <w:sz w:val="18"/>
          <w:szCs w:val="18"/>
        </w:rPr>
      </w:pPr>
      <w:r w:rsidRPr="002E4E09">
        <w:rPr>
          <w:rFonts w:ascii="Arial" w:eastAsia="Calibri" w:hAnsi="Arial" w:cs="Arial"/>
          <w:b/>
          <w:bCs/>
          <w:sz w:val="18"/>
          <w:szCs w:val="18"/>
          <w:lang w:eastAsia="en-US"/>
        </w:rPr>
        <w:t>3</w:t>
      </w:r>
      <w:r w:rsidRPr="002E4E09">
        <w:rPr>
          <w:rFonts w:ascii="Arial" w:eastAsia="Calibri" w:hAnsi="Arial" w:cs="Arial"/>
          <w:sz w:val="18"/>
          <w:szCs w:val="18"/>
          <w:lang w:eastAsia="en-US"/>
        </w:rPr>
        <w:t xml:space="preserve"> : ___________________________________________</w:t>
      </w:r>
      <w:r w:rsidRPr="002E4E09">
        <w:rPr>
          <w:rFonts w:ascii="Arial" w:eastAsia="Calibri" w:hAnsi="Arial" w:cs="Arial"/>
          <w:b/>
          <w:bCs/>
          <w:sz w:val="18"/>
          <w:szCs w:val="18"/>
          <w:lang w:eastAsia="en-US"/>
        </w:rPr>
        <w:t>@</w:t>
      </w:r>
      <w:r w:rsidRPr="002E4E09">
        <w:rPr>
          <w:rFonts w:ascii="Arial" w:eastAsia="Calibri" w:hAnsi="Arial" w:cs="Arial"/>
          <w:sz w:val="18"/>
          <w:szCs w:val="18"/>
          <w:lang w:eastAsia="en-US"/>
        </w:rPr>
        <w:t>______________________________</w:t>
      </w:r>
    </w:p>
    <w:tbl>
      <w:tblPr>
        <w:tblW w:w="9220" w:type="dxa"/>
        <w:tblInd w:w="108" w:type="dxa"/>
        <w:tblLayout w:type="fixed"/>
        <w:tblLook w:val="0000" w:firstRow="0" w:lastRow="0" w:firstColumn="0" w:lastColumn="0" w:noHBand="0" w:noVBand="0"/>
      </w:tblPr>
      <w:tblGrid>
        <w:gridCol w:w="2919"/>
        <w:gridCol w:w="6301"/>
      </w:tblGrid>
      <w:tr w:rsidR="00077532" w:rsidRPr="002E4E09" w14:paraId="7CAA1BC7" w14:textId="77777777" w:rsidTr="00E87FA8">
        <w:tc>
          <w:tcPr>
            <w:tcW w:w="2919" w:type="dxa"/>
            <w:tcBorders>
              <w:top w:val="single" w:sz="4" w:space="0" w:color="FFFFFF"/>
              <w:left w:val="single" w:sz="4" w:space="0" w:color="FFFFFF"/>
              <w:bottom w:val="single" w:sz="4" w:space="0" w:color="FFFFFF"/>
            </w:tcBorders>
          </w:tcPr>
          <w:p w14:paraId="3121099B" w14:textId="77777777" w:rsidR="00077532" w:rsidRPr="002E4E09" w:rsidRDefault="00077532">
            <w:pPr>
              <w:pStyle w:val="RedTxt"/>
              <w:snapToGrid w:val="0"/>
              <w:spacing w:before="80" w:after="80"/>
              <w:jc w:val="right"/>
            </w:pPr>
            <w:r w:rsidRPr="002E4E09">
              <w:t>Numéro SIRET :</w:t>
            </w:r>
          </w:p>
        </w:tc>
        <w:tc>
          <w:tcPr>
            <w:tcW w:w="6301" w:type="dxa"/>
            <w:tcBorders>
              <w:top w:val="single" w:sz="4" w:space="0" w:color="FFFFFF"/>
              <w:left w:val="single" w:sz="4" w:space="0" w:color="FFFFFF"/>
              <w:bottom w:val="single" w:sz="4" w:space="0" w:color="FFFFFF"/>
              <w:right w:val="single" w:sz="4" w:space="0" w:color="FFFFFF"/>
            </w:tcBorders>
          </w:tcPr>
          <w:p w14:paraId="5B7A44B1"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3F4FB4FC" w14:textId="77777777" w:rsidTr="00E87FA8">
        <w:tc>
          <w:tcPr>
            <w:tcW w:w="2919" w:type="dxa"/>
            <w:tcBorders>
              <w:top w:val="single" w:sz="4" w:space="0" w:color="FFFFFF"/>
              <w:left w:val="single" w:sz="4" w:space="0" w:color="FFFFFF"/>
              <w:bottom w:val="single" w:sz="4" w:space="0" w:color="FFFFFF"/>
            </w:tcBorders>
          </w:tcPr>
          <w:p w14:paraId="24F8AD90" w14:textId="77777777" w:rsidR="00077532" w:rsidRPr="002E4E09" w:rsidRDefault="00077532">
            <w:pPr>
              <w:pStyle w:val="RedTxt"/>
              <w:snapToGrid w:val="0"/>
              <w:spacing w:before="80" w:after="80"/>
              <w:jc w:val="right"/>
            </w:pPr>
            <w:r w:rsidRPr="002E4E09">
              <w:t>Numéro au registre du commerce :</w:t>
            </w:r>
          </w:p>
        </w:tc>
        <w:tc>
          <w:tcPr>
            <w:tcW w:w="6301" w:type="dxa"/>
            <w:tcBorders>
              <w:top w:val="single" w:sz="4" w:space="0" w:color="FFFFFF"/>
              <w:left w:val="single" w:sz="4" w:space="0" w:color="FFFFFF"/>
              <w:bottom w:val="single" w:sz="4" w:space="0" w:color="FFFFFF"/>
              <w:right w:val="single" w:sz="4" w:space="0" w:color="FFFFFF"/>
            </w:tcBorders>
          </w:tcPr>
          <w:p w14:paraId="732721FC"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1651A373" w14:textId="77777777" w:rsidTr="00E87FA8">
        <w:tc>
          <w:tcPr>
            <w:tcW w:w="2919" w:type="dxa"/>
            <w:tcBorders>
              <w:top w:val="single" w:sz="4" w:space="0" w:color="FFFFFF"/>
              <w:left w:val="single" w:sz="4" w:space="0" w:color="FFFFFF"/>
              <w:bottom w:val="single" w:sz="4" w:space="0" w:color="FFFFFF"/>
            </w:tcBorders>
          </w:tcPr>
          <w:p w14:paraId="6FDF0BE0" w14:textId="77777777" w:rsidR="00077532" w:rsidRPr="002E4E09" w:rsidRDefault="00077532">
            <w:pPr>
              <w:pStyle w:val="RedTxt"/>
              <w:snapToGrid w:val="0"/>
              <w:spacing w:before="80" w:after="80"/>
              <w:jc w:val="right"/>
            </w:pPr>
            <w:r w:rsidRPr="002E4E09">
              <w:t xml:space="preserve">Ou au répertoire des métiers : </w:t>
            </w:r>
          </w:p>
        </w:tc>
        <w:tc>
          <w:tcPr>
            <w:tcW w:w="6301" w:type="dxa"/>
            <w:tcBorders>
              <w:top w:val="single" w:sz="4" w:space="0" w:color="FFFFFF"/>
              <w:left w:val="single" w:sz="4" w:space="0" w:color="FFFFFF"/>
              <w:bottom w:val="single" w:sz="4" w:space="0" w:color="FFFFFF"/>
              <w:right w:val="single" w:sz="4" w:space="0" w:color="FFFFFF"/>
            </w:tcBorders>
          </w:tcPr>
          <w:p w14:paraId="5AD77288"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r w:rsidR="00077532" w:rsidRPr="002E4E09" w14:paraId="66A428F6" w14:textId="77777777" w:rsidTr="00E87FA8">
        <w:tc>
          <w:tcPr>
            <w:tcW w:w="2919" w:type="dxa"/>
            <w:tcBorders>
              <w:top w:val="single" w:sz="4" w:space="0" w:color="FFFFFF"/>
              <w:left w:val="single" w:sz="4" w:space="0" w:color="FFFFFF"/>
              <w:bottom w:val="single" w:sz="4" w:space="0" w:color="FFFFFF"/>
            </w:tcBorders>
          </w:tcPr>
          <w:p w14:paraId="54F836A9" w14:textId="77777777" w:rsidR="00077532" w:rsidRPr="002E4E09" w:rsidRDefault="00077532">
            <w:pPr>
              <w:pStyle w:val="RedTxt"/>
              <w:snapToGrid w:val="0"/>
              <w:spacing w:before="80" w:after="80"/>
              <w:jc w:val="right"/>
            </w:pPr>
            <w:r w:rsidRPr="002E4E09">
              <w:t>Code NAF :</w:t>
            </w:r>
          </w:p>
        </w:tc>
        <w:tc>
          <w:tcPr>
            <w:tcW w:w="6301" w:type="dxa"/>
            <w:tcBorders>
              <w:top w:val="single" w:sz="4" w:space="0" w:color="FFFFFF"/>
              <w:left w:val="single" w:sz="4" w:space="0" w:color="FFFFFF"/>
              <w:bottom w:val="single" w:sz="4" w:space="0" w:color="FFFFFF"/>
              <w:right w:val="single" w:sz="4" w:space="0" w:color="FFFFFF"/>
            </w:tcBorders>
          </w:tcPr>
          <w:p w14:paraId="5155E0F6" w14:textId="77777777" w:rsidR="00077532" w:rsidRPr="002E4E09" w:rsidRDefault="00077532">
            <w:pPr>
              <w:pStyle w:val="RedTxt"/>
              <w:snapToGrid w:val="0"/>
              <w:spacing w:before="80" w:after="80"/>
            </w:pPr>
            <w:r w:rsidRPr="002E4E09">
              <w:fldChar w:fldCharType="begin"/>
            </w:r>
            <w:r w:rsidRPr="002E4E09">
              <w:instrText>"Texte1"</w:instrText>
            </w:r>
            <w:r w:rsidRPr="002E4E09">
              <w:fldChar w:fldCharType="separate"/>
            </w:r>
            <w:r w:rsidRPr="002E4E09">
              <w:t>.........................................................................................................</w:t>
            </w:r>
            <w:r w:rsidRPr="002E4E09">
              <w:fldChar w:fldCharType="end"/>
            </w:r>
          </w:p>
        </w:tc>
      </w:tr>
    </w:tbl>
    <w:p w14:paraId="010056DD" w14:textId="77777777" w:rsidR="00077532" w:rsidRDefault="00077532">
      <w:pPr>
        <w:rPr>
          <w:rFonts w:ascii="Arial" w:hAnsi="Arial" w:cs="Arial"/>
        </w:rPr>
      </w:pPr>
    </w:p>
    <w:p w14:paraId="177CDDF9" w14:textId="77777777" w:rsidR="00911A95" w:rsidRDefault="00911A95" w:rsidP="00911A95">
      <w:pPr>
        <w:rPr>
          <w:rFonts w:ascii="Arial" w:hAnsi="Arial" w:cs="Arial"/>
        </w:rPr>
      </w:pPr>
    </w:p>
    <w:p w14:paraId="42C45F47" w14:textId="11AA449F" w:rsidR="00911A95" w:rsidRPr="00911A95" w:rsidRDefault="00911A95" w:rsidP="00911A95">
      <w:pPr>
        <w:rPr>
          <w:rFonts w:ascii="Arial" w:hAnsi="Arial" w:cs="Arial"/>
        </w:rPr>
        <w:sectPr w:rsidR="00911A95" w:rsidRPr="00911A95" w:rsidSect="006A4FF5">
          <w:footerReference w:type="default" r:id="rId11"/>
          <w:footnotePr>
            <w:pos w:val="beneathText"/>
          </w:footnotePr>
          <w:pgSz w:w="11905" w:h="16837"/>
          <w:pgMar w:top="851" w:right="1410" w:bottom="568" w:left="1410" w:header="720" w:footer="357" w:gutter="0"/>
          <w:pgBorders>
            <w:top w:val="single" w:sz="1" w:space="29" w:color="000000"/>
            <w:left w:val="single" w:sz="1" w:space="31" w:color="000000"/>
            <w:bottom w:val="single" w:sz="1" w:space="20" w:color="000000"/>
            <w:right w:val="single" w:sz="1" w:space="31" w:color="000000"/>
          </w:pgBorders>
          <w:cols w:space="720"/>
          <w:docGrid w:linePitch="360"/>
        </w:sectPr>
      </w:pPr>
    </w:p>
    <w:p w14:paraId="0287EE94" w14:textId="77777777" w:rsidR="00BC1D7D" w:rsidRPr="00BE4053" w:rsidRDefault="00BC1D7D" w:rsidP="00BC1D7D">
      <w:pPr>
        <w:pStyle w:val="RedTxt"/>
        <w:rPr>
          <w:b/>
          <w:bCs/>
          <w:i/>
          <w:iCs/>
        </w:rPr>
      </w:pPr>
      <w:r w:rsidRPr="00BE4053">
        <w:rPr>
          <w:b/>
          <w:bCs/>
          <w:i/>
          <w:iCs/>
        </w:rPr>
        <w:lastRenderedPageBreak/>
        <w:t>En cas de groupement, cotraitant n°1</w:t>
      </w:r>
    </w:p>
    <w:p w14:paraId="33D857B1" w14:textId="77777777" w:rsidR="00BC1D7D" w:rsidRPr="00BE4053" w:rsidRDefault="00BC1D7D" w:rsidP="00BC1D7D">
      <w:pPr>
        <w:pStyle w:val="RedTxt"/>
        <w:rPr>
          <w:b/>
          <w:bCs/>
          <w:i/>
          <w:iCs/>
        </w:rPr>
      </w:pPr>
    </w:p>
    <w:tbl>
      <w:tblPr>
        <w:tblW w:w="0" w:type="auto"/>
        <w:tblInd w:w="108" w:type="dxa"/>
        <w:tblLayout w:type="fixed"/>
        <w:tblLook w:val="0000" w:firstRow="0" w:lastRow="0" w:firstColumn="0" w:lastColumn="0" w:noHBand="0" w:noVBand="0"/>
      </w:tblPr>
      <w:tblGrid>
        <w:gridCol w:w="3085"/>
        <w:gridCol w:w="6271"/>
      </w:tblGrid>
      <w:tr w:rsidR="00BC1D7D" w:rsidRPr="00BE4053" w14:paraId="44E5B953" w14:textId="77777777" w:rsidTr="00B12178">
        <w:tc>
          <w:tcPr>
            <w:tcW w:w="3085" w:type="dxa"/>
            <w:tcBorders>
              <w:top w:val="single" w:sz="4" w:space="0" w:color="FFFFFF"/>
              <w:left w:val="single" w:sz="4" w:space="0" w:color="FFFFFF"/>
              <w:bottom w:val="single" w:sz="4" w:space="0" w:color="FFFFFF"/>
            </w:tcBorders>
          </w:tcPr>
          <w:p w14:paraId="0DA8F66D" w14:textId="77777777" w:rsidR="00BC1D7D" w:rsidRPr="00BE4053" w:rsidRDefault="00BC1D7D" w:rsidP="00B12178">
            <w:pPr>
              <w:pStyle w:val="RedTxt"/>
              <w:snapToGrid w:val="0"/>
              <w:spacing w:before="80" w:after="80"/>
              <w:jc w:val="right"/>
            </w:pPr>
            <w:r w:rsidRPr="00BE4053">
              <w:t>Raison sociale :</w:t>
            </w:r>
          </w:p>
        </w:tc>
        <w:tc>
          <w:tcPr>
            <w:tcW w:w="6271" w:type="dxa"/>
            <w:tcBorders>
              <w:top w:val="single" w:sz="4" w:space="0" w:color="FFFFFF"/>
              <w:left w:val="single" w:sz="4" w:space="0" w:color="FFFFFF"/>
              <w:bottom w:val="single" w:sz="4" w:space="0" w:color="FFFFFF"/>
              <w:right w:val="single" w:sz="4" w:space="0" w:color="FFFFFF"/>
            </w:tcBorders>
          </w:tcPr>
          <w:p w14:paraId="260264E7"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136AB483" w14:textId="77777777" w:rsidTr="00B12178">
        <w:trPr>
          <w:cantSplit/>
          <w:trHeight w:hRule="exact" w:val="382"/>
        </w:trPr>
        <w:tc>
          <w:tcPr>
            <w:tcW w:w="3085" w:type="dxa"/>
            <w:vMerge w:val="restart"/>
            <w:tcBorders>
              <w:top w:val="single" w:sz="4" w:space="0" w:color="FFFFFF"/>
              <w:left w:val="single" w:sz="4" w:space="0" w:color="FFFFFF"/>
              <w:bottom w:val="single" w:sz="4" w:space="0" w:color="FFFFFF"/>
            </w:tcBorders>
          </w:tcPr>
          <w:p w14:paraId="3C0382F7" w14:textId="77777777" w:rsidR="00BC1D7D" w:rsidRPr="00BE4053" w:rsidRDefault="00BC1D7D" w:rsidP="00B12178">
            <w:pPr>
              <w:pStyle w:val="RedTxt"/>
              <w:snapToGrid w:val="0"/>
              <w:spacing w:before="80" w:after="80"/>
              <w:jc w:val="right"/>
            </w:pPr>
            <w:r w:rsidRPr="00BE4053">
              <w:t>Adresse :</w:t>
            </w:r>
          </w:p>
        </w:tc>
        <w:tc>
          <w:tcPr>
            <w:tcW w:w="6271" w:type="dxa"/>
            <w:tcBorders>
              <w:top w:val="single" w:sz="4" w:space="0" w:color="FFFFFF"/>
              <w:left w:val="single" w:sz="4" w:space="0" w:color="FFFFFF"/>
              <w:bottom w:val="single" w:sz="4" w:space="0" w:color="FFFFFF"/>
              <w:right w:val="single" w:sz="4" w:space="0" w:color="FFFFFF"/>
            </w:tcBorders>
          </w:tcPr>
          <w:p w14:paraId="6DC40117"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2637BC21" w14:textId="77777777" w:rsidTr="00B12178">
        <w:trPr>
          <w:cantSplit/>
          <w:trHeight w:hRule="exact" w:val="382"/>
        </w:trPr>
        <w:tc>
          <w:tcPr>
            <w:tcW w:w="3085" w:type="dxa"/>
            <w:vMerge/>
            <w:tcBorders>
              <w:top w:val="single" w:sz="4" w:space="0" w:color="FFFFFF"/>
              <w:left w:val="single" w:sz="4" w:space="0" w:color="FFFFFF"/>
              <w:bottom w:val="single" w:sz="4" w:space="0" w:color="FFFFFF"/>
            </w:tcBorders>
          </w:tcPr>
          <w:p w14:paraId="7F9BC174" w14:textId="77777777" w:rsidR="00BC1D7D" w:rsidRPr="00BE4053" w:rsidRDefault="00BC1D7D" w:rsidP="00B12178">
            <w:pPr>
              <w:rPr>
                <w:rFonts w:ascii="Arial" w:hAnsi="Arial" w:cs="Arial"/>
              </w:rPr>
            </w:pPr>
          </w:p>
        </w:tc>
        <w:tc>
          <w:tcPr>
            <w:tcW w:w="6271" w:type="dxa"/>
            <w:tcBorders>
              <w:top w:val="single" w:sz="4" w:space="0" w:color="FFFFFF"/>
              <w:left w:val="single" w:sz="4" w:space="0" w:color="FFFFFF"/>
              <w:bottom w:val="single" w:sz="4" w:space="0" w:color="FFFFFF"/>
              <w:right w:val="single" w:sz="4" w:space="0" w:color="FFFFFF"/>
            </w:tcBorders>
          </w:tcPr>
          <w:p w14:paraId="1559845E"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2A52ABAC" w14:textId="77777777" w:rsidTr="00B12178">
        <w:trPr>
          <w:cantSplit/>
          <w:trHeight w:hRule="exact" w:val="382"/>
        </w:trPr>
        <w:tc>
          <w:tcPr>
            <w:tcW w:w="3085" w:type="dxa"/>
            <w:vMerge/>
            <w:tcBorders>
              <w:top w:val="single" w:sz="4" w:space="0" w:color="FFFFFF"/>
              <w:left w:val="single" w:sz="4" w:space="0" w:color="FFFFFF"/>
              <w:bottom w:val="single" w:sz="4" w:space="0" w:color="FFFFFF"/>
            </w:tcBorders>
          </w:tcPr>
          <w:p w14:paraId="4338F762" w14:textId="77777777" w:rsidR="00BC1D7D" w:rsidRPr="00BE4053" w:rsidRDefault="00BC1D7D" w:rsidP="00B12178">
            <w:pPr>
              <w:rPr>
                <w:rFonts w:ascii="Arial" w:hAnsi="Arial" w:cs="Arial"/>
              </w:rPr>
            </w:pPr>
          </w:p>
        </w:tc>
        <w:tc>
          <w:tcPr>
            <w:tcW w:w="6271" w:type="dxa"/>
            <w:tcBorders>
              <w:top w:val="single" w:sz="4" w:space="0" w:color="FFFFFF"/>
              <w:left w:val="single" w:sz="4" w:space="0" w:color="FFFFFF"/>
              <w:bottom w:val="single" w:sz="4" w:space="0" w:color="FFFFFF"/>
              <w:right w:val="single" w:sz="4" w:space="0" w:color="FFFFFF"/>
            </w:tcBorders>
          </w:tcPr>
          <w:p w14:paraId="7B7749AF"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17D789C9" w14:textId="77777777" w:rsidTr="00B12178">
        <w:trPr>
          <w:cantSplit/>
        </w:trPr>
        <w:tc>
          <w:tcPr>
            <w:tcW w:w="3085" w:type="dxa"/>
            <w:vMerge/>
            <w:tcBorders>
              <w:top w:val="single" w:sz="4" w:space="0" w:color="FFFFFF"/>
              <w:left w:val="single" w:sz="4" w:space="0" w:color="FFFFFF"/>
              <w:bottom w:val="single" w:sz="4" w:space="0" w:color="FFFFFF"/>
            </w:tcBorders>
          </w:tcPr>
          <w:p w14:paraId="4090AAF1" w14:textId="77777777" w:rsidR="00BC1D7D" w:rsidRPr="00BE4053" w:rsidRDefault="00BC1D7D" w:rsidP="00B12178">
            <w:pPr>
              <w:rPr>
                <w:rFonts w:ascii="Arial" w:hAnsi="Arial" w:cs="Arial"/>
              </w:rPr>
            </w:pPr>
          </w:p>
        </w:tc>
        <w:tc>
          <w:tcPr>
            <w:tcW w:w="6271" w:type="dxa"/>
            <w:tcBorders>
              <w:top w:val="single" w:sz="4" w:space="0" w:color="FFFFFF"/>
              <w:left w:val="single" w:sz="4" w:space="0" w:color="FFFFFF"/>
              <w:bottom w:val="single" w:sz="4" w:space="0" w:color="FFFFFF"/>
              <w:right w:val="single" w:sz="4" w:space="0" w:color="FFFFFF"/>
            </w:tcBorders>
          </w:tcPr>
          <w:p w14:paraId="08FAC801"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20A0F24B" w14:textId="77777777" w:rsidTr="00B12178">
        <w:tc>
          <w:tcPr>
            <w:tcW w:w="3085" w:type="dxa"/>
            <w:tcBorders>
              <w:top w:val="single" w:sz="4" w:space="0" w:color="FFFFFF"/>
              <w:left w:val="single" w:sz="4" w:space="0" w:color="FFFFFF"/>
              <w:bottom w:val="single" w:sz="4" w:space="0" w:color="FFFFFF"/>
            </w:tcBorders>
          </w:tcPr>
          <w:p w14:paraId="42CD9912" w14:textId="77777777" w:rsidR="00BC1D7D" w:rsidRPr="00BE4053" w:rsidRDefault="00BC1D7D" w:rsidP="00B12178">
            <w:pPr>
              <w:pStyle w:val="RedTxt"/>
              <w:snapToGrid w:val="0"/>
              <w:spacing w:before="80" w:after="80"/>
              <w:jc w:val="right"/>
            </w:pPr>
            <w:r w:rsidRPr="00BE4053">
              <w:t>Code postal :</w:t>
            </w:r>
          </w:p>
        </w:tc>
        <w:tc>
          <w:tcPr>
            <w:tcW w:w="6271" w:type="dxa"/>
            <w:tcBorders>
              <w:top w:val="single" w:sz="4" w:space="0" w:color="FFFFFF"/>
              <w:left w:val="single" w:sz="4" w:space="0" w:color="FFFFFF"/>
              <w:bottom w:val="single" w:sz="4" w:space="0" w:color="FFFFFF"/>
              <w:right w:val="single" w:sz="4" w:space="0" w:color="FFFFFF"/>
            </w:tcBorders>
          </w:tcPr>
          <w:p w14:paraId="64761217"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58A7F69D" w14:textId="77777777" w:rsidTr="00B12178">
        <w:tc>
          <w:tcPr>
            <w:tcW w:w="3085" w:type="dxa"/>
            <w:tcBorders>
              <w:top w:val="single" w:sz="4" w:space="0" w:color="FFFFFF"/>
              <w:left w:val="single" w:sz="4" w:space="0" w:color="FFFFFF"/>
              <w:bottom w:val="single" w:sz="4" w:space="0" w:color="FFFFFF"/>
            </w:tcBorders>
          </w:tcPr>
          <w:p w14:paraId="597BFD56" w14:textId="77777777" w:rsidR="00BC1D7D" w:rsidRPr="00BE4053" w:rsidRDefault="00BC1D7D" w:rsidP="00B12178">
            <w:pPr>
              <w:pStyle w:val="RedTxt"/>
              <w:snapToGrid w:val="0"/>
              <w:spacing w:before="80" w:after="80"/>
              <w:jc w:val="right"/>
            </w:pPr>
            <w:r w:rsidRPr="00BE4053">
              <w:t>Bureau distributeur :</w:t>
            </w:r>
          </w:p>
        </w:tc>
        <w:tc>
          <w:tcPr>
            <w:tcW w:w="6271" w:type="dxa"/>
            <w:tcBorders>
              <w:top w:val="single" w:sz="4" w:space="0" w:color="FFFFFF"/>
              <w:left w:val="single" w:sz="4" w:space="0" w:color="FFFFFF"/>
              <w:bottom w:val="single" w:sz="4" w:space="0" w:color="FFFFFF"/>
              <w:right w:val="single" w:sz="4" w:space="0" w:color="FFFFFF"/>
            </w:tcBorders>
          </w:tcPr>
          <w:p w14:paraId="04B2C122"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74F00D0C" w14:textId="77777777" w:rsidTr="00B12178">
        <w:tc>
          <w:tcPr>
            <w:tcW w:w="3085" w:type="dxa"/>
            <w:tcBorders>
              <w:top w:val="single" w:sz="4" w:space="0" w:color="FFFFFF"/>
              <w:left w:val="single" w:sz="4" w:space="0" w:color="FFFFFF"/>
              <w:bottom w:val="single" w:sz="4" w:space="0" w:color="FFFFFF"/>
            </w:tcBorders>
          </w:tcPr>
          <w:p w14:paraId="3EACC6E4" w14:textId="77777777" w:rsidR="00BC1D7D" w:rsidRPr="00BE4053" w:rsidRDefault="00BC1D7D" w:rsidP="00B12178">
            <w:pPr>
              <w:pStyle w:val="RedTxt"/>
              <w:snapToGrid w:val="0"/>
              <w:spacing w:before="80" w:after="80"/>
              <w:jc w:val="right"/>
            </w:pPr>
            <w:r w:rsidRPr="00BE4053">
              <w:t>Téléphone :</w:t>
            </w:r>
          </w:p>
        </w:tc>
        <w:tc>
          <w:tcPr>
            <w:tcW w:w="6271" w:type="dxa"/>
            <w:tcBorders>
              <w:top w:val="single" w:sz="4" w:space="0" w:color="FFFFFF"/>
              <w:left w:val="single" w:sz="4" w:space="0" w:color="FFFFFF"/>
              <w:bottom w:val="single" w:sz="4" w:space="0" w:color="FFFFFF"/>
              <w:right w:val="single" w:sz="4" w:space="0" w:color="FFFFFF"/>
            </w:tcBorders>
          </w:tcPr>
          <w:p w14:paraId="0556FB36"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1E76013E" w14:textId="77777777" w:rsidTr="00B12178">
        <w:tc>
          <w:tcPr>
            <w:tcW w:w="3085" w:type="dxa"/>
            <w:tcBorders>
              <w:top w:val="single" w:sz="4" w:space="0" w:color="FFFFFF"/>
              <w:left w:val="single" w:sz="4" w:space="0" w:color="FFFFFF"/>
              <w:bottom w:val="single" w:sz="4" w:space="0" w:color="FFFFFF"/>
            </w:tcBorders>
          </w:tcPr>
          <w:p w14:paraId="38317BAC" w14:textId="77777777" w:rsidR="00BC1D7D" w:rsidRPr="00BE4053" w:rsidRDefault="00BC1D7D" w:rsidP="00B12178">
            <w:pPr>
              <w:pStyle w:val="RedTxt"/>
              <w:snapToGrid w:val="0"/>
              <w:spacing w:before="80" w:after="80"/>
              <w:jc w:val="right"/>
            </w:pPr>
            <w:r w:rsidRPr="00BE4053">
              <w:t>Fax :</w:t>
            </w:r>
          </w:p>
        </w:tc>
        <w:tc>
          <w:tcPr>
            <w:tcW w:w="6271" w:type="dxa"/>
            <w:tcBorders>
              <w:top w:val="single" w:sz="4" w:space="0" w:color="FFFFFF"/>
              <w:left w:val="single" w:sz="4" w:space="0" w:color="FFFFFF"/>
              <w:bottom w:val="single" w:sz="4" w:space="0" w:color="FFFFFF"/>
              <w:right w:val="single" w:sz="4" w:space="0" w:color="FFFFFF"/>
            </w:tcBorders>
          </w:tcPr>
          <w:p w14:paraId="5D624821"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4B10B309" w14:textId="77777777" w:rsidTr="00B12178">
        <w:tc>
          <w:tcPr>
            <w:tcW w:w="3085" w:type="dxa"/>
            <w:tcBorders>
              <w:top w:val="single" w:sz="4" w:space="0" w:color="FFFFFF"/>
              <w:left w:val="single" w:sz="4" w:space="0" w:color="FFFFFF"/>
              <w:bottom w:val="single" w:sz="4" w:space="0" w:color="FFFFFF"/>
            </w:tcBorders>
          </w:tcPr>
          <w:p w14:paraId="301A668A" w14:textId="77777777" w:rsidR="00BC1D7D" w:rsidRPr="00BE4053" w:rsidRDefault="00BC1D7D" w:rsidP="00B12178">
            <w:pPr>
              <w:pStyle w:val="RedTxt"/>
              <w:snapToGrid w:val="0"/>
              <w:spacing w:before="80" w:after="80"/>
              <w:jc w:val="right"/>
            </w:pPr>
            <w:r w:rsidRPr="00BE4053">
              <w:t>Courriel :</w:t>
            </w:r>
          </w:p>
        </w:tc>
        <w:tc>
          <w:tcPr>
            <w:tcW w:w="6271" w:type="dxa"/>
            <w:tcBorders>
              <w:top w:val="single" w:sz="4" w:space="0" w:color="FFFFFF"/>
              <w:left w:val="single" w:sz="4" w:space="0" w:color="FFFFFF"/>
              <w:bottom w:val="single" w:sz="4" w:space="0" w:color="FFFFFF"/>
              <w:right w:val="single" w:sz="4" w:space="0" w:color="FFFFFF"/>
            </w:tcBorders>
          </w:tcPr>
          <w:p w14:paraId="7FDC8CC1"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1660DD7D" w14:textId="77777777" w:rsidTr="00B12178">
        <w:tc>
          <w:tcPr>
            <w:tcW w:w="3085" w:type="dxa"/>
            <w:tcBorders>
              <w:top w:val="single" w:sz="4" w:space="0" w:color="FFFFFF"/>
              <w:left w:val="single" w:sz="4" w:space="0" w:color="FFFFFF"/>
              <w:bottom w:val="single" w:sz="4" w:space="0" w:color="FFFFFF"/>
            </w:tcBorders>
          </w:tcPr>
          <w:p w14:paraId="5AB141E6" w14:textId="77777777" w:rsidR="00BC1D7D" w:rsidRPr="00BE4053" w:rsidRDefault="00BC1D7D" w:rsidP="00B12178">
            <w:pPr>
              <w:pStyle w:val="RedTxt"/>
              <w:snapToGrid w:val="0"/>
              <w:spacing w:before="80" w:after="80"/>
              <w:jc w:val="right"/>
            </w:pPr>
            <w:r w:rsidRPr="00BE4053">
              <w:t>Numéro SIRET :</w:t>
            </w:r>
          </w:p>
        </w:tc>
        <w:tc>
          <w:tcPr>
            <w:tcW w:w="6271" w:type="dxa"/>
            <w:tcBorders>
              <w:top w:val="single" w:sz="4" w:space="0" w:color="FFFFFF"/>
              <w:left w:val="single" w:sz="4" w:space="0" w:color="FFFFFF"/>
              <w:bottom w:val="single" w:sz="4" w:space="0" w:color="FFFFFF"/>
              <w:right w:val="single" w:sz="4" w:space="0" w:color="FFFFFF"/>
            </w:tcBorders>
          </w:tcPr>
          <w:p w14:paraId="5D3A0864"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7EAE7F31" w14:textId="77777777" w:rsidTr="00B12178">
        <w:tc>
          <w:tcPr>
            <w:tcW w:w="3085" w:type="dxa"/>
            <w:tcBorders>
              <w:top w:val="single" w:sz="4" w:space="0" w:color="FFFFFF"/>
              <w:left w:val="single" w:sz="4" w:space="0" w:color="FFFFFF"/>
              <w:bottom w:val="single" w:sz="4" w:space="0" w:color="FFFFFF"/>
            </w:tcBorders>
          </w:tcPr>
          <w:p w14:paraId="1D1DD33D" w14:textId="77777777" w:rsidR="00BC1D7D" w:rsidRPr="00BE4053" w:rsidRDefault="00BC1D7D" w:rsidP="00B12178">
            <w:pPr>
              <w:pStyle w:val="RedTxt"/>
              <w:snapToGrid w:val="0"/>
              <w:spacing w:before="80" w:after="80"/>
              <w:jc w:val="right"/>
            </w:pPr>
            <w:r w:rsidRPr="00BE4053">
              <w:t>Numéro au registre du commerce :</w:t>
            </w:r>
          </w:p>
        </w:tc>
        <w:tc>
          <w:tcPr>
            <w:tcW w:w="6271" w:type="dxa"/>
            <w:tcBorders>
              <w:top w:val="single" w:sz="4" w:space="0" w:color="FFFFFF"/>
              <w:left w:val="single" w:sz="4" w:space="0" w:color="FFFFFF"/>
              <w:bottom w:val="single" w:sz="4" w:space="0" w:color="FFFFFF"/>
              <w:right w:val="single" w:sz="4" w:space="0" w:color="FFFFFF"/>
            </w:tcBorders>
          </w:tcPr>
          <w:p w14:paraId="1C3D81EF"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7E042AE0" w14:textId="77777777" w:rsidTr="00B12178">
        <w:tc>
          <w:tcPr>
            <w:tcW w:w="3085" w:type="dxa"/>
            <w:tcBorders>
              <w:top w:val="single" w:sz="4" w:space="0" w:color="FFFFFF"/>
              <w:left w:val="single" w:sz="4" w:space="0" w:color="FFFFFF"/>
              <w:bottom w:val="single" w:sz="4" w:space="0" w:color="FFFFFF"/>
            </w:tcBorders>
          </w:tcPr>
          <w:p w14:paraId="0752850C" w14:textId="77777777" w:rsidR="00BC1D7D" w:rsidRPr="00BE4053" w:rsidRDefault="00BC1D7D" w:rsidP="00B12178">
            <w:pPr>
              <w:pStyle w:val="RedTxt"/>
              <w:snapToGrid w:val="0"/>
              <w:spacing w:before="80" w:after="80"/>
              <w:jc w:val="right"/>
            </w:pPr>
            <w:r w:rsidRPr="00BE4053">
              <w:t xml:space="preserve">Ou au répertoire des métiers : </w:t>
            </w:r>
          </w:p>
        </w:tc>
        <w:tc>
          <w:tcPr>
            <w:tcW w:w="6271" w:type="dxa"/>
            <w:tcBorders>
              <w:top w:val="single" w:sz="4" w:space="0" w:color="FFFFFF"/>
              <w:left w:val="single" w:sz="4" w:space="0" w:color="FFFFFF"/>
              <w:bottom w:val="single" w:sz="4" w:space="0" w:color="FFFFFF"/>
              <w:right w:val="single" w:sz="4" w:space="0" w:color="FFFFFF"/>
            </w:tcBorders>
          </w:tcPr>
          <w:p w14:paraId="03C6D5C9"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7EE54DA1" w14:textId="77777777" w:rsidTr="00B12178">
        <w:tc>
          <w:tcPr>
            <w:tcW w:w="3085" w:type="dxa"/>
            <w:tcBorders>
              <w:top w:val="single" w:sz="4" w:space="0" w:color="FFFFFF"/>
              <w:left w:val="single" w:sz="4" w:space="0" w:color="FFFFFF"/>
              <w:bottom w:val="single" w:sz="4" w:space="0" w:color="FFFFFF"/>
            </w:tcBorders>
          </w:tcPr>
          <w:p w14:paraId="00EDCFAF" w14:textId="77777777" w:rsidR="00BC1D7D" w:rsidRPr="00BE4053" w:rsidRDefault="00BC1D7D" w:rsidP="00B12178">
            <w:pPr>
              <w:pStyle w:val="RedTxt"/>
              <w:snapToGrid w:val="0"/>
              <w:spacing w:before="80" w:after="80"/>
              <w:jc w:val="right"/>
            </w:pPr>
            <w:r w:rsidRPr="00BE4053">
              <w:t>Code NAF :</w:t>
            </w:r>
          </w:p>
        </w:tc>
        <w:tc>
          <w:tcPr>
            <w:tcW w:w="6271" w:type="dxa"/>
            <w:tcBorders>
              <w:top w:val="single" w:sz="4" w:space="0" w:color="FFFFFF"/>
              <w:left w:val="single" w:sz="4" w:space="0" w:color="FFFFFF"/>
              <w:bottom w:val="single" w:sz="4" w:space="0" w:color="FFFFFF"/>
              <w:right w:val="single" w:sz="4" w:space="0" w:color="FFFFFF"/>
            </w:tcBorders>
          </w:tcPr>
          <w:p w14:paraId="3E452D3D" w14:textId="77777777" w:rsidR="00BC1D7D" w:rsidRPr="00BE4053" w:rsidRDefault="00BC1D7D" w:rsidP="00B12178">
            <w:pPr>
              <w:pStyle w:val="RedTxt"/>
              <w:snapToGrid w:val="0"/>
              <w:spacing w:before="80" w:after="80"/>
              <w:rPr>
                <w:b/>
                <w:bCs/>
                <w:i/>
                <w:iCs/>
              </w:rPr>
            </w:pPr>
            <w:r w:rsidRPr="00BE4053">
              <w:fldChar w:fldCharType="begin"/>
            </w:r>
            <w:r w:rsidRPr="00BE4053">
              <w:instrText>"Texte1"</w:instrText>
            </w:r>
            <w:r w:rsidRPr="00BE4053">
              <w:fldChar w:fldCharType="separate"/>
            </w:r>
            <w:r w:rsidRPr="00BE4053">
              <w:t>.........................................................................................................</w:t>
            </w:r>
            <w:r w:rsidRPr="00BE4053">
              <w:fldChar w:fldCharType="end"/>
            </w:r>
          </w:p>
        </w:tc>
      </w:tr>
    </w:tbl>
    <w:p w14:paraId="3DE0284D" w14:textId="77777777" w:rsidR="00BC1D7D" w:rsidRPr="00BE4053" w:rsidRDefault="00BC1D7D" w:rsidP="00BC1D7D">
      <w:pPr>
        <w:pStyle w:val="RedTxt"/>
        <w:jc w:val="both"/>
        <w:rPr>
          <w:b/>
          <w:bCs/>
          <w:i/>
          <w:iCs/>
        </w:rPr>
      </w:pPr>
    </w:p>
    <w:p w14:paraId="5B76F3E7" w14:textId="77777777" w:rsidR="00BC1D7D" w:rsidRPr="00BE4053" w:rsidRDefault="00BC1D7D" w:rsidP="00BC1D7D">
      <w:pPr>
        <w:pStyle w:val="RedTxt"/>
        <w:rPr>
          <w:b/>
          <w:bCs/>
          <w:i/>
          <w:iCs/>
        </w:rPr>
      </w:pPr>
      <w:r w:rsidRPr="00BE4053">
        <w:rPr>
          <w:b/>
          <w:bCs/>
          <w:i/>
          <w:iCs/>
        </w:rPr>
        <w:t>En cas de groupement, cotraitant n°2</w:t>
      </w:r>
    </w:p>
    <w:p w14:paraId="7D77CE44" w14:textId="77777777" w:rsidR="00BC1D7D" w:rsidRPr="00BE4053" w:rsidRDefault="00BC1D7D" w:rsidP="00BC1D7D">
      <w:pPr>
        <w:pStyle w:val="RedTxt"/>
        <w:rPr>
          <w:b/>
          <w:bCs/>
          <w:i/>
          <w:iCs/>
        </w:rPr>
      </w:pPr>
    </w:p>
    <w:tbl>
      <w:tblPr>
        <w:tblW w:w="0" w:type="auto"/>
        <w:tblInd w:w="108" w:type="dxa"/>
        <w:tblLayout w:type="fixed"/>
        <w:tblLook w:val="0000" w:firstRow="0" w:lastRow="0" w:firstColumn="0" w:lastColumn="0" w:noHBand="0" w:noVBand="0"/>
      </w:tblPr>
      <w:tblGrid>
        <w:gridCol w:w="3085"/>
        <w:gridCol w:w="6271"/>
      </w:tblGrid>
      <w:tr w:rsidR="00BC1D7D" w:rsidRPr="00BE4053" w14:paraId="53293F4E" w14:textId="77777777" w:rsidTr="00B12178">
        <w:tc>
          <w:tcPr>
            <w:tcW w:w="3085" w:type="dxa"/>
            <w:tcBorders>
              <w:top w:val="single" w:sz="4" w:space="0" w:color="FFFFFF"/>
              <w:left w:val="single" w:sz="4" w:space="0" w:color="FFFFFF"/>
              <w:bottom w:val="single" w:sz="4" w:space="0" w:color="FFFFFF"/>
            </w:tcBorders>
          </w:tcPr>
          <w:p w14:paraId="7830EF60" w14:textId="77777777" w:rsidR="00BC1D7D" w:rsidRPr="00BE4053" w:rsidRDefault="00BC1D7D" w:rsidP="00B12178">
            <w:pPr>
              <w:pStyle w:val="RedTxt"/>
              <w:snapToGrid w:val="0"/>
              <w:spacing w:before="80" w:after="80"/>
              <w:jc w:val="right"/>
            </w:pPr>
            <w:r w:rsidRPr="00BE4053">
              <w:t>Raison sociale :</w:t>
            </w:r>
          </w:p>
        </w:tc>
        <w:tc>
          <w:tcPr>
            <w:tcW w:w="6271" w:type="dxa"/>
            <w:tcBorders>
              <w:top w:val="single" w:sz="4" w:space="0" w:color="FFFFFF"/>
              <w:left w:val="single" w:sz="4" w:space="0" w:color="FFFFFF"/>
              <w:bottom w:val="single" w:sz="4" w:space="0" w:color="FFFFFF"/>
              <w:right w:val="single" w:sz="4" w:space="0" w:color="FFFFFF"/>
            </w:tcBorders>
          </w:tcPr>
          <w:p w14:paraId="085C2CA4"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7A00D0CF" w14:textId="77777777" w:rsidTr="00B12178">
        <w:trPr>
          <w:cantSplit/>
          <w:trHeight w:hRule="exact" w:val="382"/>
        </w:trPr>
        <w:tc>
          <w:tcPr>
            <w:tcW w:w="3085" w:type="dxa"/>
            <w:vMerge w:val="restart"/>
            <w:tcBorders>
              <w:top w:val="single" w:sz="4" w:space="0" w:color="FFFFFF"/>
              <w:left w:val="single" w:sz="4" w:space="0" w:color="FFFFFF"/>
              <w:bottom w:val="single" w:sz="4" w:space="0" w:color="FFFFFF"/>
            </w:tcBorders>
          </w:tcPr>
          <w:p w14:paraId="706E8839" w14:textId="77777777" w:rsidR="00BC1D7D" w:rsidRPr="00BE4053" w:rsidRDefault="00BC1D7D" w:rsidP="00B12178">
            <w:pPr>
              <w:pStyle w:val="RedTxt"/>
              <w:snapToGrid w:val="0"/>
              <w:spacing w:before="80" w:after="80"/>
              <w:jc w:val="right"/>
            </w:pPr>
            <w:r w:rsidRPr="00BE4053">
              <w:t>Adresse :</w:t>
            </w:r>
          </w:p>
        </w:tc>
        <w:tc>
          <w:tcPr>
            <w:tcW w:w="6271" w:type="dxa"/>
            <w:tcBorders>
              <w:top w:val="single" w:sz="4" w:space="0" w:color="FFFFFF"/>
              <w:left w:val="single" w:sz="4" w:space="0" w:color="FFFFFF"/>
              <w:bottom w:val="single" w:sz="4" w:space="0" w:color="FFFFFF"/>
              <w:right w:val="single" w:sz="4" w:space="0" w:color="FFFFFF"/>
            </w:tcBorders>
          </w:tcPr>
          <w:p w14:paraId="5B6CDA55"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48E07CD5" w14:textId="77777777" w:rsidTr="00B12178">
        <w:trPr>
          <w:cantSplit/>
          <w:trHeight w:hRule="exact" w:val="382"/>
        </w:trPr>
        <w:tc>
          <w:tcPr>
            <w:tcW w:w="3085" w:type="dxa"/>
            <w:vMerge/>
            <w:tcBorders>
              <w:top w:val="single" w:sz="4" w:space="0" w:color="FFFFFF"/>
              <w:left w:val="single" w:sz="4" w:space="0" w:color="FFFFFF"/>
              <w:bottom w:val="single" w:sz="4" w:space="0" w:color="FFFFFF"/>
            </w:tcBorders>
          </w:tcPr>
          <w:p w14:paraId="0C577E8D" w14:textId="77777777" w:rsidR="00BC1D7D" w:rsidRPr="00BE4053" w:rsidRDefault="00BC1D7D" w:rsidP="00B12178">
            <w:pPr>
              <w:rPr>
                <w:rFonts w:ascii="Arial" w:hAnsi="Arial" w:cs="Arial"/>
              </w:rPr>
            </w:pPr>
          </w:p>
        </w:tc>
        <w:tc>
          <w:tcPr>
            <w:tcW w:w="6271" w:type="dxa"/>
            <w:tcBorders>
              <w:top w:val="single" w:sz="4" w:space="0" w:color="FFFFFF"/>
              <w:left w:val="single" w:sz="4" w:space="0" w:color="FFFFFF"/>
              <w:bottom w:val="single" w:sz="4" w:space="0" w:color="FFFFFF"/>
              <w:right w:val="single" w:sz="4" w:space="0" w:color="FFFFFF"/>
            </w:tcBorders>
          </w:tcPr>
          <w:p w14:paraId="139EA9B0"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1A96E1A3" w14:textId="77777777" w:rsidTr="00B12178">
        <w:trPr>
          <w:cantSplit/>
          <w:trHeight w:hRule="exact" w:val="382"/>
        </w:trPr>
        <w:tc>
          <w:tcPr>
            <w:tcW w:w="3085" w:type="dxa"/>
            <w:vMerge/>
            <w:tcBorders>
              <w:top w:val="single" w:sz="4" w:space="0" w:color="FFFFFF"/>
              <w:left w:val="single" w:sz="4" w:space="0" w:color="FFFFFF"/>
              <w:bottom w:val="single" w:sz="4" w:space="0" w:color="FFFFFF"/>
            </w:tcBorders>
          </w:tcPr>
          <w:p w14:paraId="6721E48C" w14:textId="77777777" w:rsidR="00BC1D7D" w:rsidRPr="00BE4053" w:rsidRDefault="00BC1D7D" w:rsidP="00B12178">
            <w:pPr>
              <w:rPr>
                <w:rFonts w:ascii="Arial" w:hAnsi="Arial" w:cs="Arial"/>
              </w:rPr>
            </w:pPr>
          </w:p>
        </w:tc>
        <w:tc>
          <w:tcPr>
            <w:tcW w:w="6271" w:type="dxa"/>
            <w:tcBorders>
              <w:top w:val="single" w:sz="4" w:space="0" w:color="FFFFFF"/>
              <w:left w:val="single" w:sz="4" w:space="0" w:color="FFFFFF"/>
              <w:bottom w:val="single" w:sz="4" w:space="0" w:color="FFFFFF"/>
              <w:right w:val="single" w:sz="4" w:space="0" w:color="FFFFFF"/>
            </w:tcBorders>
          </w:tcPr>
          <w:p w14:paraId="1A49C1A7"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106F33B7" w14:textId="77777777" w:rsidTr="00B12178">
        <w:trPr>
          <w:cantSplit/>
        </w:trPr>
        <w:tc>
          <w:tcPr>
            <w:tcW w:w="3085" w:type="dxa"/>
            <w:vMerge/>
            <w:tcBorders>
              <w:top w:val="single" w:sz="4" w:space="0" w:color="FFFFFF"/>
              <w:left w:val="single" w:sz="4" w:space="0" w:color="FFFFFF"/>
              <w:bottom w:val="single" w:sz="4" w:space="0" w:color="FFFFFF"/>
            </w:tcBorders>
          </w:tcPr>
          <w:p w14:paraId="295AE602" w14:textId="77777777" w:rsidR="00BC1D7D" w:rsidRPr="00BE4053" w:rsidRDefault="00BC1D7D" w:rsidP="00B12178">
            <w:pPr>
              <w:rPr>
                <w:rFonts w:ascii="Arial" w:hAnsi="Arial" w:cs="Arial"/>
              </w:rPr>
            </w:pPr>
          </w:p>
        </w:tc>
        <w:tc>
          <w:tcPr>
            <w:tcW w:w="6271" w:type="dxa"/>
            <w:tcBorders>
              <w:top w:val="single" w:sz="4" w:space="0" w:color="FFFFFF"/>
              <w:left w:val="single" w:sz="4" w:space="0" w:color="FFFFFF"/>
              <w:bottom w:val="single" w:sz="4" w:space="0" w:color="FFFFFF"/>
              <w:right w:val="single" w:sz="4" w:space="0" w:color="FFFFFF"/>
            </w:tcBorders>
          </w:tcPr>
          <w:p w14:paraId="1F36B29F"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64EE307B" w14:textId="77777777" w:rsidTr="00B12178">
        <w:tc>
          <w:tcPr>
            <w:tcW w:w="3085" w:type="dxa"/>
            <w:tcBorders>
              <w:top w:val="single" w:sz="4" w:space="0" w:color="FFFFFF"/>
              <w:left w:val="single" w:sz="4" w:space="0" w:color="FFFFFF"/>
              <w:bottom w:val="single" w:sz="4" w:space="0" w:color="FFFFFF"/>
            </w:tcBorders>
          </w:tcPr>
          <w:p w14:paraId="151F9E91" w14:textId="77777777" w:rsidR="00BC1D7D" w:rsidRPr="00BE4053" w:rsidRDefault="00BC1D7D" w:rsidP="00B12178">
            <w:pPr>
              <w:pStyle w:val="RedTxt"/>
              <w:snapToGrid w:val="0"/>
              <w:spacing w:before="80" w:after="80"/>
              <w:jc w:val="right"/>
            </w:pPr>
            <w:r w:rsidRPr="00BE4053">
              <w:t>Code postal :</w:t>
            </w:r>
          </w:p>
        </w:tc>
        <w:tc>
          <w:tcPr>
            <w:tcW w:w="6271" w:type="dxa"/>
            <w:tcBorders>
              <w:top w:val="single" w:sz="4" w:space="0" w:color="FFFFFF"/>
              <w:left w:val="single" w:sz="4" w:space="0" w:color="FFFFFF"/>
              <w:bottom w:val="single" w:sz="4" w:space="0" w:color="FFFFFF"/>
              <w:right w:val="single" w:sz="4" w:space="0" w:color="FFFFFF"/>
            </w:tcBorders>
          </w:tcPr>
          <w:p w14:paraId="7912E528"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1B549631" w14:textId="77777777" w:rsidTr="00B12178">
        <w:tc>
          <w:tcPr>
            <w:tcW w:w="3085" w:type="dxa"/>
            <w:tcBorders>
              <w:top w:val="single" w:sz="4" w:space="0" w:color="FFFFFF"/>
              <w:left w:val="single" w:sz="4" w:space="0" w:color="FFFFFF"/>
              <w:bottom w:val="single" w:sz="4" w:space="0" w:color="FFFFFF"/>
            </w:tcBorders>
          </w:tcPr>
          <w:p w14:paraId="20C6CFC1" w14:textId="77777777" w:rsidR="00BC1D7D" w:rsidRPr="00BE4053" w:rsidRDefault="00BC1D7D" w:rsidP="00B12178">
            <w:pPr>
              <w:pStyle w:val="RedTxt"/>
              <w:snapToGrid w:val="0"/>
              <w:spacing w:before="80" w:after="80"/>
              <w:jc w:val="right"/>
            </w:pPr>
            <w:r w:rsidRPr="00BE4053">
              <w:t>Bureau distributeur :</w:t>
            </w:r>
          </w:p>
        </w:tc>
        <w:tc>
          <w:tcPr>
            <w:tcW w:w="6271" w:type="dxa"/>
            <w:tcBorders>
              <w:top w:val="single" w:sz="4" w:space="0" w:color="FFFFFF"/>
              <w:left w:val="single" w:sz="4" w:space="0" w:color="FFFFFF"/>
              <w:bottom w:val="single" w:sz="4" w:space="0" w:color="FFFFFF"/>
              <w:right w:val="single" w:sz="4" w:space="0" w:color="FFFFFF"/>
            </w:tcBorders>
          </w:tcPr>
          <w:p w14:paraId="061CD644"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41C0360E" w14:textId="77777777" w:rsidTr="00B12178">
        <w:tc>
          <w:tcPr>
            <w:tcW w:w="3085" w:type="dxa"/>
            <w:tcBorders>
              <w:top w:val="single" w:sz="4" w:space="0" w:color="FFFFFF"/>
              <w:left w:val="single" w:sz="4" w:space="0" w:color="FFFFFF"/>
              <w:bottom w:val="single" w:sz="4" w:space="0" w:color="FFFFFF"/>
            </w:tcBorders>
          </w:tcPr>
          <w:p w14:paraId="1712A514" w14:textId="77777777" w:rsidR="00BC1D7D" w:rsidRPr="00BE4053" w:rsidRDefault="00BC1D7D" w:rsidP="00B12178">
            <w:pPr>
              <w:pStyle w:val="RedTxt"/>
              <w:snapToGrid w:val="0"/>
              <w:spacing w:before="80" w:after="80"/>
              <w:jc w:val="right"/>
            </w:pPr>
            <w:r w:rsidRPr="00BE4053">
              <w:t>Téléphone :</w:t>
            </w:r>
          </w:p>
        </w:tc>
        <w:tc>
          <w:tcPr>
            <w:tcW w:w="6271" w:type="dxa"/>
            <w:tcBorders>
              <w:top w:val="single" w:sz="4" w:space="0" w:color="FFFFFF"/>
              <w:left w:val="single" w:sz="4" w:space="0" w:color="FFFFFF"/>
              <w:bottom w:val="single" w:sz="4" w:space="0" w:color="FFFFFF"/>
              <w:right w:val="single" w:sz="4" w:space="0" w:color="FFFFFF"/>
            </w:tcBorders>
          </w:tcPr>
          <w:p w14:paraId="4153AA7C"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17CA2607" w14:textId="77777777" w:rsidTr="00B12178">
        <w:tc>
          <w:tcPr>
            <w:tcW w:w="3085" w:type="dxa"/>
            <w:tcBorders>
              <w:top w:val="single" w:sz="4" w:space="0" w:color="FFFFFF"/>
              <w:left w:val="single" w:sz="4" w:space="0" w:color="FFFFFF"/>
              <w:bottom w:val="single" w:sz="4" w:space="0" w:color="FFFFFF"/>
            </w:tcBorders>
          </w:tcPr>
          <w:p w14:paraId="05E69D38" w14:textId="77777777" w:rsidR="00BC1D7D" w:rsidRPr="00BE4053" w:rsidRDefault="00BC1D7D" w:rsidP="00B12178">
            <w:pPr>
              <w:pStyle w:val="RedTxt"/>
              <w:snapToGrid w:val="0"/>
              <w:spacing w:before="80" w:after="80"/>
              <w:jc w:val="right"/>
            </w:pPr>
            <w:r w:rsidRPr="00BE4053">
              <w:t>Fax :</w:t>
            </w:r>
          </w:p>
        </w:tc>
        <w:tc>
          <w:tcPr>
            <w:tcW w:w="6271" w:type="dxa"/>
            <w:tcBorders>
              <w:top w:val="single" w:sz="4" w:space="0" w:color="FFFFFF"/>
              <w:left w:val="single" w:sz="4" w:space="0" w:color="FFFFFF"/>
              <w:bottom w:val="single" w:sz="4" w:space="0" w:color="FFFFFF"/>
              <w:right w:val="single" w:sz="4" w:space="0" w:color="FFFFFF"/>
            </w:tcBorders>
          </w:tcPr>
          <w:p w14:paraId="7B2A108F"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241D72F7" w14:textId="77777777" w:rsidTr="00B12178">
        <w:tc>
          <w:tcPr>
            <w:tcW w:w="3085" w:type="dxa"/>
            <w:tcBorders>
              <w:top w:val="single" w:sz="4" w:space="0" w:color="FFFFFF"/>
              <w:left w:val="single" w:sz="4" w:space="0" w:color="FFFFFF"/>
              <w:bottom w:val="single" w:sz="4" w:space="0" w:color="FFFFFF"/>
            </w:tcBorders>
          </w:tcPr>
          <w:p w14:paraId="4121998F" w14:textId="77777777" w:rsidR="00BC1D7D" w:rsidRPr="00BE4053" w:rsidRDefault="00BC1D7D" w:rsidP="00B12178">
            <w:pPr>
              <w:pStyle w:val="RedTxt"/>
              <w:snapToGrid w:val="0"/>
              <w:spacing w:before="80" w:after="80"/>
              <w:jc w:val="right"/>
            </w:pPr>
            <w:r w:rsidRPr="00BE4053">
              <w:t>Courriel :</w:t>
            </w:r>
          </w:p>
        </w:tc>
        <w:tc>
          <w:tcPr>
            <w:tcW w:w="6271" w:type="dxa"/>
            <w:tcBorders>
              <w:top w:val="single" w:sz="4" w:space="0" w:color="FFFFFF"/>
              <w:left w:val="single" w:sz="4" w:space="0" w:color="FFFFFF"/>
              <w:bottom w:val="single" w:sz="4" w:space="0" w:color="FFFFFF"/>
              <w:right w:val="single" w:sz="4" w:space="0" w:color="FFFFFF"/>
            </w:tcBorders>
          </w:tcPr>
          <w:p w14:paraId="410CD393"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27A25B3A" w14:textId="77777777" w:rsidTr="00B12178">
        <w:tc>
          <w:tcPr>
            <w:tcW w:w="3085" w:type="dxa"/>
            <w:tcBorders>
              <w:top w:val="single" w:sz="4" w:space="0" w:color="FFFFFF"/>
              <w:left w:val="single" w:sz="4" w:space="0" w:color="FFFFFF"/>
              <w:bottom w:val="single" w:sz="4" w:space="0" w:color="FFFFFF"/>
            </w:tcBorders>
          </w:tcPr>
          <w:p w14:paraId="18D028ED" w14:textId="77777777" w:rsidR="00BC1D7D" w:rsidRPr="00BE4053" w:rsidRDefault="00BC1D7D" w:rsidP="00B12178">
            <w:pPr>
              <w:pStyle w:val="RedTxt"/>
              <w:snapToGrid w:val="0"/>
              <w:spacing w:before="80" w:after="80"/>
              <w:jc w:val="right"/>
            </w:pPr>
            <w:r w:rsidRPr="00BE4053">
              <w:t>Numéro SIRET :</w:t>
            </w:r>
          </w:p>
        </w:tc>
        <w:tc>
          <w:tcPr>
            <w:tcW w:w="6271" w:type="dxa"/>
            <w:tcBorders>
              <w:top w:val="single" w:sz="4" w:space="0" w:color="FFFFFF"/>
              <w:left w:val="single" w:sz="4" w:space="0" w:color="FFFFFF"/>
              <w:bottom w:val="single" w:sz="4" w:space="0" w:color="FFFFFF"/>
              <w:right w:val="single" w:sz="4" w:space="0" w:color="FFFFFF"/>
            </w:tcBorders>
          </w:tcPr>
          <w:p w14:paraId="04BED29C"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56988A6F" w14:textId="77777777" w:rsidTr="00B12178">
        <w:tc>
          <w:tcPr>
            <w:tcW w:w="3085" w:type="dxa"/>
            <w:tcBorders>
              <w:top w:val="single" w:sz="4" w:space="0" w:color="FFFFFF"/>
              <w:left w:val="single" w:sz="4" w:space="0" w:color="FFFFFF"/>
              <w:bottom w:val="single" w:sz="4" w:space="0" w:color="FFFFFF"/>
            </w:tcBorders>
          </w:tcPr>
          <w:p w14:paraId="1A928E86" w14:textId="77777777" w:rsidR="00BC1D7D" w:rsidRPr="00BE4053" w:rsidRDefault="00BC1D7D" w:rsidP="00B12178">
            <w:pPr>
              <w:pStyle w:val="RedTxt"/>
              <w:snapToGrid w:val="0"/>
              <w:spacing w:before="80" w:after="80"/>
              <w:jc w:val="right"/>
            </w:pPr>
            <w:r w:rsidRPr="00BE4053">
              <w:t>Numéro au registre du commerce :</w:t>
            </w:r>
          </w:p>
        </w:tc>
        <w:tc>
          <w:tcPr>
            <w:tcW w:w="6271" w:type="dxa"/>
            <w:tcBorders>
              <w:top w:val="single" w:sz="4" w:space="0" w:color="FFFFFF"/>
              <w:left w:val="single" w:sz="4" w:space="0" w:color="FFFFFF"/>
              <w:bottom w:val="single" w:sz="4" w:space="0" w:color="FFFFFF"/>
              <w:right w:val="single" w:sz="4" w:space="0" w:color="FFFFFF"/>
            </w:tcBorders>
          </w:tcPr>
          <w:p w14:paraId="037264FA"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68C1D3EE" w14:textId="77777777" w:rsidTr="00B12178">
        <w:tc>
          <w:tcPr>
            <w:tcW w:w="3085" w:type="dxa"/>
            <w:tcBorders>
              <w:top w:val="single" w:sz="4" w:space="0" w:color="FFFFFF"/>
              <w:left w:val="single" w:sz="4" w:space="0" w:color="FFFFFF"/>
              <w:bottom w:val="single" w:sz="4" w:space="0" w:color="FFFFFF"/>
            </w:tcBorders>
          </w:tcPr>
          <w:p w14:paraId="3503A655" w14:textId="77777777" w:rsidR="00BC1D7D" w:rsidRPr="00BE4053" w:rsidRDefault="00BC1D7D" w:rsidP="00B12178">
            <w:pPr>
              <w:pStyle w:val="RedTxt"/>
              <w:snapToGrid w:val="0"/>
              <w:spacing w:before="80" w:after="80"/>
              <w:jc w:val="right"/>
            </w:pPr>
            <w:r w:rsidRPr="00BE4053">
              <w:t xml:space="preserve">Ou au répertoire des métiers : </w:t>
            </w:r>
          </w:p>
        </w:tc>
        <w:tc>
          <w:tcPr>
            <w:tcW w:w="6271" w:type="dxa"/>
            <w:tcBorders>
              <w:top w:val="single" w:sz="4" w:space="0" w:color="FFFFFF"/>
              <w:left w:val="single" w:sz="4" w:space="0" w:color="FFFFFF"/>
              <w:bottom w:val="single" w:sz="4" w:space="0" w:color="FFFFFF"/>
              <w:right w:val="single" w:sz="4" w:space="0" w:color="FFFFFF"/>
            </w:tcBorders>
          </w:tcPr>
          <w:p w14:paraId="6810D4D5" w14:textId="77777777" w:rsidR="00BC1D7D" w:rsidRPr="00BE4053" w:rsidRDefault="00BC1D7D" w:rsidP="00B12178">
            <w:pPr>
              <w:pStyle w:val="RedTxt"/>
              <w:snapToGrid w:val="0"/>
              <w:spacing w:before="80" w:after="80"/>
            </w:pPr>
            <w:r w:rsidRPr="00BE4053">
              <w:fldChar w:fldCharType="begin"/>
            </w:r>
            <w:r w:rsidRPr="00BE4053">
              <w:instrText>"Texte1"</w:instrText>
            </w:r>
            <w:r w:rsidRPr="00BE4053">
              <w:fldChar w:fldCharType="separate"/>
            </w:r>
            <w:r w:rsidRPr="00BE4053">
              <w:t>.........................................................................................................</w:t>
            </w:r>
            <w:r w:rsidRPr="00BE4053">
              <w:fldChar w:fldCharType="end"/>
            </w:r>
          </w:p>
        </w:tc>
      </w:tr>
      <w:tr w:rsidR="00BC1D7D" w:rsidRPr="00BE4053" w14:paraId="17F2B6B1" w14:textId="77777777" w:rsidTr="00B12178">
        <w:tc>
          <w:tcPr>
            <w:tcW w:w="3085" w:type="dxa"/>
            <w:tcBorders>
              <w:top w:val="single" w:sz="4" w:space="0" w:color="FFFFFF"/>
              <w:left w:val="single" w:sz="4" w:space="0" w:color="FFFFFF"/>
              <w:bottom w:val="single" w:sz="4" w:space="0" w:color="FFFFFF"/>
            </w:tcBorders>
          </w:tcPr>
          <w:p w14:paraId="6EEC4885" w14:textId="77777777" w:rsidR="00BC1D7D" w:rsidRPr="00BE4053" w:rsidRDefault="00BC1D7D" w:rsidP="00B12178">
            <w:pPr>
              <w:pStyle w:val="RedTxt"/>
              <w:snapToGrid w:val="0"/>
              <w:spacing w:before="80" w:after="80"/>
              <w:jc w:val="right"/>
            </w:pPr>
            <w:r w:rsidRPr="00BE4053">
              <w:t>Code NAF :</w:t>
            </w:r>
          </w:p>
        </w:tc>
        <w:tc>
          <w:tcPr>
            <w:tcW w:w="6271" w:type="dxa"/>
            <w:tcBorders>
              <w:top w:val="single" w:sz="4" w:space="0" w:color="FFFFFF"/>
              <w:left w:val="single" w:sz="4" w:space="0" w:color="FFFFFF"/>
              <w:bottom w:val="single" w:sz="4" w:space="0" w:color="FFFFFF"/>
              <w:right w:val="single" w:sz="4" w:space="0" w:color="FFFFFF"/>
            </w:tcBorders>
          </w:tcPr>
          <w:p w14:paraId="79A70834" w14:textId="77777777" w:rsidR="00BC1D7D" w:rsidRPr="00BE4053" w:rsidRDefault="00BC1D7D" w:rsidP="00B12178">
            <w:pPr>
              <w:pStyle w:val="RedTxt"/>
              <w:snapToGrid w:val="0"/>
              <w:spacing w:before="80" w:after="80"/>
              <w:rPr>
                <w:b/>
                <w:bCs/>
                <w:i/>
                <w:iCs/>
              </w:rPr>
            </w:pPr>
            <w:r w:rsidRPr="00BE4053">
              <w:fldChar w:fldCharType="begin"/>
            </w:r>
            <w:r w:rsidRPr="00BE4053">
              <w:instrText>"Texte1"</w:instrText>
            </w:r>
            <w:r w:rsidRPr="00BE4053">
              <w:fldChar w:fldCharType="separate"/>
            </w:r>
            <w:r w:rsidRPr="00BE4053">
              <w:t>.........................................................................................................</w:t>
            </w:r>
            <w:r w:rsidRPr="00BE4053">
              <w:fldChar w:fldCharType="end"/>
            </w:r>
          </w:p>
        </w:tc>
      </w:tr>
    </w:tbl>
    <w:p w14:paraId="55576B42" w14:textId="77777777" w:rsidR="00BC1D7D" w:rsidRPr="00BE4053" w:rsidRDefault="00BC1D7D" w:rsidP="00BC1D7D">
      <w:pPr>
        <w:pStyle w:val="RedTxt"/>
        <w:rPr>
          <w:i/>
          <w:color w:val="000000"/>
        </w:rPr>
      </w:pPr>
      <w:r w:rsidRPr="00BE4053">
        <w:rPr>
          <w:i/>
          <w:color w:val="000000"/>
        </w:rPr>
        <w:t>(A DUPLIQUER AUTANT DE FOIS QUE NECESSAIRE EN CAS DE COTRAITANCES MULTIPLES)</w:t>
      </w:r>
    </w:p>
    <w:p w14:paraId="15BA9D58" w14:textId="7827DF9D" w:rsidR="00BC1D7D" w:rsidRPr="00BE4053" w:rsidRDefault="00BC1D7D" w:rsidP="00BC1D7D">
      <w:pPr>
        <w:keepLines/>
        <w:widowControl w:val="0"/>
        <w:suppressAutoHyphens w:val="0"/>
        <w:autoSpaceDE w:val="0"/>
        <w:autoSpaceDN w:val="0"/>
        <w:adjustRightInd w:val="0"/>
        <w:jc w:val="both"/>
        <w:rPr>
          <w:rFonts w:ascii="Arial" w:hAnsi="Arial" w:cs="Arial"/>
          <w:noProof/>
          <w:sz w:val="20"/>
          <w:szCs w:val="20"/>
          <w:lang w:eastAsia="fr-FR"/>
        </w:rPr>
      </w:pPr>
      <w:r w:rsidRPr="00BE4053">
        <w:rPr>
          <w:b/>
          <w:bCs/>
          <w:i/>
          <w:iCs/>
        </w:rPr>
        <w:br w:type="page"/>
      </w:r>
      <w:r w:rsidRPr="00BE4053">
        <w:rPr>
          <w:rFonts w:ascii="Arial" w:hAnsi="Arial" w:cs="Arial"/>
          <w:noProof/>
          <w:sz w:val="20"/>
          <w:szCs w:val="20"/>
          <w:lang w:eastAsia="fr-FR"/>
        </w:rPr>
        <w:lastRenderedPageBreak/>
        <w:t xml:space="preserve">Après avoir pris connaissance du cahier des clauses administratives et techniques particulières et des documents constitutifs du marché qui y sont mentionnés et après avoir établi les pièces et déclarations prévues </w:t>
      </w:r>
      <w:r w:rsidR="00851023">
        <w:rPr>
          <w:rFonts w:ascii="Arial" w:hAnsi="Arial" w:cs="Arial"/>
          <w:noProof/>
          <w:sz w:val="20"/>
          <w:szCs w:val="20"/>
          <w:lang w:eastAsia="fr-FR"/>
        </w:rPr>
        <w:t>aux articles 4 et</w:t>
      </w:r>
      <w:r w:rsidRPr="00BE4053">
        <w:rPr>
          <w:rFonts w:ascii="Arial" w:hAnsi="Arial" w:cs="Arial"/>
          <w:noProof/>
          <w:sz w:val="20"/>
          <w:szCs w:val="20"/>
          <w:lang w:eastAsia="fr-FR"/>
        </w:rPr>
        <w:t xml:space="preserve"> </w:t>
      </w:r>
      <w:r>
        <w:rPr>
          <w:rFonts w:ascii="Arial" w:hAnsi="Arial" w:cs="Arial"/>
          <w:noProof/>
          <w:sz w:val="20"/>
          <w:szCs w:val="20"/>
          <w:lang w:eastAsia="fr-FR"/>
        </w:rPr>
        <w:t>5</w:t>
      </w:r>
      <w:r w:rsidRPr="00BE4053">
        <w:rPr>
          <w:rFonts w:ascii="Arial" w:hAnsi="Arial" w:cs="Arial"/>
          <w:noProof/>
          <w:sz w:val="20"/>
          <w:szCs w:val="20"/>
          <w:lang w:eastAsia="fr-FR"/>
        </w:rPr>
        <w:t xml:space="preserve"> du rég</w:t>
      </w:r>
      <w:r>
        <w:rPr>
          <w:rFonts w:ascii="Arial" w:hAnsi="Arial" w:cs="Arial"/>
          <w:noProof/>
          <w:sz w:val="20"/>
          <w:szCs w:val="20"/>
          <w:lang w:eastAsia="fr-FR"/>
        </w:rPr>
        <w:t>le</w:t>
      </w:r>
      <w:r w:rsidRPr="00BE4053">
        <w:rPr>
          <w:rFonts w:ascii="Arial" w:hAnsi="Arial" w:cs="Arial"/>
          <w:noProof/>
          <w:sz w:val="20"/>
          <w:szCs w:val="20"/>
          <w:lang w:eastAsia="fr-FR"/>
        </w:rPr>
        <w:t>ment de consultation.</w:t>
      </w:r>
    </w:p>
    <w:p w14:paraId="3332EEB2" w14:textId="77777777" w:rsidR="00BC1D7D" w:rsidRPr="00BE4053" w:rsidRDefault="00BC1D7D" w:rsidP="00BC1D7D">
      <w:pPr>
        <w:keepLines/>
        <w:widowControl w:val="0"/>
        <w:suppressAutoHyphens w:val="0"/>
        <w:autoSpaceDE w:val="0"/>
        <w:autoSpaceDN w:val="0"/>
        <w:adjustRightInd w:val="0"/>
        <w:jc w:val="both"/>
        <w:rPr>
          <w:rFonts w:ascii="Arial" w:hAnsi="Arial" w:cs="Arial"/>
          <w:noProof/>
          <w:sz w:val="20"/>
          <w:szCs w:val="20"/>
          <w:lang w:eastAsia="fr-FR"/>
        </w:rPr>
      </w:pPr>
    </w:p>
    <w:p w14:paraId="43FBDF35" w14:textId="77777777" w:rsidR="00BC1D7D" w:rsidRPr="00BE4053" w:rsidRDefault="00BC1D7D" w:rsidP="00BC1D7D">
      <w:pPr>
        <w:keepLines/>
        <w:widowControl w:val="0"/>
        <w:suppressAutoHyphens w:val="0"/>
        <w:autoSpaceDE w:val="0"/>
        <w:autoSpaceDN w:val="0"/>
        <w:adjustRightInd w:val="0"/>
        <w:jc w:val="both"/>
        <w:rPr>
          <w:rFonts w:ascii="Arial" w:hAnsi="Arial" w:cs="Arial"/>
          <w:noProof/>
          <w:sz w:val="20"/>
          <w:szCs w:val="20"/>
          <w:lang w:eastAsia="fr-FR"/>
        </w:rPr>
      </w:pPr>
      <w:r w:rsidRPr="00BE4053">
        <w:rPr>
          <w:rFonts w:ascii="Arial" w:hAnsi="Arial" w:cs="Arial"/>
          <w:noProof/>
          <w:sz w:val="20"/>
          <w:szCs w:val="20"/>
          <w:lang w:eastAsia="fr-FR"/>
        </w:rPr>
        <w:t>Je m'engage (ou j'engage le groupement dont je suis mandataire) sans réserve, par la seule signature du présent acte d’engagement sur l’ensemble des documents contractuels listés dans le cadre du cahier des clauses administratives particuliéres de ce marché.</w:t>
      </w:r>
    </w:p>
    <w:p w14:paraId="30AEC51A" w14:textId="77777777" w:rsidR="00BC1D7D" w:rsidRPr="00BE4053" w:rsidRDefault="00BC1D7D" w:rsidP="00BC1D7D">
      <w:pPr>
        <w:keepLines/>
        <w:widowControl w:val="0"/>
        <w:suppressAutoHyphens w:val="0"/>
        <w:autoSpaceDE w:val="0"/>
        <w:autoSpaceDN w:val="0"/>
        <w:adjustRightInd w:val="0"/>
        <w:jc w:val="both"/>
        <w:rPr>
          <w:rFonts w:ascii="Arial" w:hAnsi="Arial" w:cs="Arial"/>
          <w:noProof/>
          <w:sz w:val="20"/>
          <w:szCs w:val="20"/>
          <w:lang w:eastAsia="fr-FR"/>
        </w:rPr>
      </w:pPr>
    </w:p>
    <w:p w14:paraId="3BCC4FE9" w14:textId="77777777" w:rsidR="00BC1D7D" w:rsidRPr="00BE4053" w:rsidRDefault="00BC1D7D" w:rsidP="00BC1D7D">
      <w:pPr>
        <w:keepLines/>
        <w:widowControl w:val="0"/>
        <w:suppressAutoHyphens w:val="0"/>
        <w:autoSpaceDE w:val="0"/>
        <w:autoSpaceDN w:val="0"/>
        <w:adjustRightInd w:val="0"/>
        <w:jc w:val="both"/>
        <w:rPr>
          <w:rFonts w:ascii="Arial" w:hAnsi="Arial" w:cs="Arial"/>
          <w:noProof/>
          <w:sz w:val="20"/>
          <w:szCs w:val="20"/>
          <w:lang w:eastAsia="fr-FR"/>
        </w:rPr>
      </w:pPr>
      <w:r w:rsidRPr="00BE4053">
        <w:rPr>
          <w:rFonts w:ascii="Arial" w:hAnsi="Arial" w:cs="Arial"/>
          <w:noProof/>
          <w:sz w:val="20"/>
          <w:szCs w:val="20"/>
          <w:lang w:eastAsia="fr-FR"/>
        </w:rPr>
        <w:t>Je m'engage (nous nous engageons) sans réserve, conformément aux clauses et prescriptions imposées par la cahier des clauses administratives particulières, conditions des documents visés ci-dessus, à exécuter les prestations qui me concerne dans les conditions définies ci-après,</w:t>
      </w:r>
    </w:p>
    <w:p w14:paraId="282272D7" w14:textId="77777777" w:rsidR="00BC1D7D" w:rsidRPr="00BE4053" w:rsidRDefault="00BC1D7D" w:rsidP="00BC1D7D">
      <w:pPr>
        <w:keepLines/>
        <w:widowControl w:val="0"/>
        <w:suppressAutoHyphens w:val="0"/>
        <w:autoSpaceDE w:val="0"/>
        <w:autoSpaceDN w:val="0"/>
        <w:adjustRightInd w:val="0"/>
        <w:jc w:val="both"/>
        <w:rPr>
          <w:rFonts w:ascii="Arial" w:hAnsi="Arial" w:cs="Arial"/>
          <w:noProof/>
          <w:sz w:val="20"/>
          <w:szCs w:val="20"/>
          <w:lang w:eastAsia="fr-FR"/>
        </w:rPr>
      </w:pPr>
    </w:p>
    <w:p w14:paraId="4C9C69BD" w14:textId="1C38B2C6" w:rsidR="00BC1D7D" w:rsidRPr="002B2AB2" w:rsidRDefault="00BC1D7D" w:rsidP="00BC1D7D">
      <w:pPr>
        <w:keepLines/>
        <w:widowControl w:val="0"/>
        <w:suppressAutoHyphens w:val="0"/>
        <w:autoSpaceDE w:val="0"/>
        <w:autoSpaceDN w:val="0"/>
        <w:adjustRightInd w:val="0"/>
        <w:jc w:val="both"/>
        <w:rPr>
          <w:rFonts w:ascii="Arial" w:hAnsi="Arial" w:cs="Arial"/>
          <w:noProof/>
          <w:sz w:val="20"/>
          <w:szCs w:val="20"/>
          <w:lang w:eastAsia="fr-FR"/>
        </w:rPr>
      </w:pPr>
      <w:r w:rsidRPr="00BE4053">
        <w:rPr>
          <w:rFonts w:ascii="Arial" w:hAnsi="Arial" w:cs="Arial"/>
          <w:noProof/>
          <w:sz w:val="20"/>
          <w:szCs w:val="20"/>
          <w:lang w:eastAsia="fr-FR"/>
        </w:rPr>
        <w:t xml:space="preserve">Je m'engage (ou j'engage le groupement dont je suis mandataire), sur la base de mon offre (ou de l'offre du groupement), exprimée </w:t>
      </w:r>
      <w:r w:rsidRPr="00BE4053">
        <w:rPr>
          <w:rFonts w:ascii="Arial" w:hAnsi="Arial" w:cs="Arial"/>
          <w:b/>
          <w:bCs/>
          <w:noProof/>
          <w:sz w:val="20"/>
          <w:szCs w:val="20"/>
          <w:lang w:eastAsia="fr-FR"/>
        </w:rPr>
        <w:t>en euros</w:t>
      </w:r>
      <w:r w:rsidRPr="00BE4053">
        <w:rPr>
          <w:rFonts w:ascii="Arial" w:hAnsi="Arial" w:cs="Arial"/>
          <w:noProof/>
          <w:sz w:val="20"/>
          <w:szCs w:val="20"/>
          <w:lang w:eastAsia="fr-FR"/>
        </w:rPr>
        <w:t xml:space="preserve">, réalisée sur la base des conditions économiques </w:t>
      </w:r>
      <w:r w:rsidRPr="006F313E">
        <w:rPr>
          <w:rFonts w:ascii="Arial" w:hAnsi="Arial" w:cs="Arial"/>
          <w:noProof/>
          <w:sz w:val="20"/>
          <w:szCs w:val="20"/>
          <w:lang w:eastAsia="fr-FR"/>
        </w:rPr>
        <w:t xml:space="preserve">du </w:t>
      </w:r>
      <w:r w:rsidRPr="006F313E">
        <w:rPr>
          <w:rFonts w:ascii="Arial" w:hAnsi="Arial" w:cs="Arial"/>
          <w:b/>
          <w:bCs/>
          <w:noProof/>
          <w:sz w:val="20"/>
          <w:szCs w:val="20"/>
          <w:lang w:eastAsia="fr-FR"/>
        </w:rPr>
        <w:t>mois</w:t>
      </w:r>
      <w:r w:rsidR="006F313E">
        <w:rPr>
          <w:rFonts w:ascii="Arial" w:hAnsi="Arial" w:cs="Arial"/>
          <w:b/>
          <w:bCs/>
          <w:noProof/>
          <w:sz w:val="20"/>
          <w:szCs w:val="20"/>
          <w:lang w:eastAsia="fr-FR"/>
        </w:rPr>
        <w:t xml:space="preserve"> précédant le mois</w:t>
      </w:r>
      <w:r w:rsidRPr="006F313E">
        <w:rPr>
          <w:rFonts w:ascii="Arial" w:hAnsi="Arial" w:cs="Arial"/>
          <w:b/>
          <w:bCs/>
          <w:noProof/>
          <w:sz w:val="20"/>
          <w:szCs w:val="20"/>
          <w:lang w:eastAsia="fr-FR"/>
        </w:rPr>
        <w:t xml:space="preserve"> de remise des offres </w:t>
      </w:r>
      <w:r w:rsidRPr="006F313E">
        <w:rPr>
          <w:rFonts w:ascii="Arial" w:hAnsi="Arial" w:cs="Arial"/>
          <w:noProof/>
          <w:sz w:val="20"/>
          <w:szCs w:val="20"/>
          <w:lang w:eastAsia="fr-FR"/>
        </w:rPr>
        <w:t>(dit mois 0).</w:t>
      </w:r>
    </w:p>
    <w:p w14:paraId="27914404" w14:textId="77777777" w:rsidR="00BC1D7D" w:rsidRPr="00BE4053" w:rsidRDefault="00BC1D7D" w:rsidP="00BC1D7D">
      <w:pPr>
        <w:keepLines/>
        <w:widowControl w:val="0"/>
        <w:suppressAutoHyphens w:val="0"/>
        <w:autoSpaceDE w:val="0"/>
        <w:autoSpaceDN w:val="0"/>
        <w:adjustRightInd w:val="0"/>
        <w:jc w:val="both"/>
        <w:rPr>
          <w:rFonts w:ascii="Arial" w:hAnsi="Arial" w:cs="Arial"/>
          <w:noProof/>
          <w:sz w:val="20"/>
          <w:szCs w:val="20"/>
          <w:lang w:eastAsia="fr-FR"/>
        </w:rPr>
      </w:pPr>
    </w:p>
    <w:p w14:paraId="0AEB0474" w14:textId="77777777" w:rsidR="00BC1D7D" w:rsidRPr="00BE4053" w:rsidRDefault="00BC1D7D" w:rsidP="00BC1D7D">
      <w:pPr>
        <w:keepLines/>
        <w:widowControl w:val="0"/>
        <w:suppressAutoHyphens w:val="0"/>
        <w:autoSpaceDE w:val="0"/>
        <w:autoSpaceDN w:val="0"/>
        <w:adjustRightInd w:val="0"/>
        <w:jc w:val="both"/>
        <w:rPr>
          <w:rFonts w:ascii="Arial" w:hAnsi="Arial" w:cs="Arial"/>
          <w:noProof/>
          <w:sz w:val="20"/>
          <w:szCs w:val="20"/>
          <w:lang w:eastAsia="fr-FR"/>
        </w:rPr>
      </w:pPr>
      <w:r w:rsidRPr="00BE4053">
        <w:rPr>
          <w:rFonts w:ascii="Arial" w:hAnsi="Arial" w:cs="Arial"/>
          <w:noProof/>
          <w:sz w:val="20"/>
          <w:szCs w:val="20"/>
          <w:lang w:eastAsia="fr-FR"/>
        </w:rPr>
        <w:t xml:space="preserve">L'offre ainsi présentée me lie pour une durée de </w:t>
      </w:r>
      <w:r w:rsidRPr="00BE4053">
        <w:rPr>
          <w:rFonts w:ascii="Arial" w:hAnsi="Arial" w:cs="Arial"/>
          <w:b/>
          <w:bCs/>
          <w:noProof/>
          <w:sz w:val="20"/>
          <w:szCs w:val="20"/>
          <w:lang w:eastAsia="fr-FR"/>
        </w:rPr>
        <w:t>120 jours</w:t>
      </w:r>
      <w:r w:rsidRPr="00BE4053">
        <w:rPr>
          <w:rFonts w:ascii="Arial" w:hAnsi="Arial" w:cs="Arial"/>
          <w:noProof/>
          <w:sz w:val="20"/>
          <w:szCs w:val="20"/>
          <w:lang w:eastAsia="fr-FR"/>
        </w:rPr>
        <w:t xml:space="preserve"> à compter de la date limite de remise des offres.</w:t>
      </w:r>
    </w:p>
    <w:p w14:paraId="7516960D" w14:textId="77777777" w:rsidR="00BC1D7D" w:rsidRDefault="00BC1D7D" w:rsidP="00BC1D7D">
      <w:pPr>
        <w:pStyle w:val="RedTxt"/>
      </w:pPr>
    </w:p>
    <w:p w14:paraId="7E876E99" w14:textId="77777777" w:rsidR="006A4FF5" w:rsidRPr="002E4E09" w:rsidRDefault="006A4FF5" w:rsidP="00E87FA8">
      <w:pPr>
        <w:pStyle w:val="RedTxt"/>
        <w:jc w:val="both"/>
      </w:pPr>
    </w:p>
    <w:p w14:paraId="2CAAE9C8" w14:textId="77777777" w:rsidR="00077532" w:rsidRPr="002E4E09" w:rsidRDefault="00077532">
      <w:pPr>
        <w:keepLines/>
        <w:shd w:val="clear" w:color="auto" w:fill="E6E6E6"/>
        <w:autoSpaceDE w:val="0"/>
        <w:rPr>
          <w:rFonts w:ascii="Arial" w:hAnsi="Arial" w:cs="Arial"/>
          <w:b/>
          <w:bCs/>
        </w:rPr>
      </w:pPr>
      <w:r w:rsidRPr="002E4E09">
        <w:rPr>
          <w:rFonts w:ascii="Arial" w:hAnsi="Arial" w:cs="Arial"/>
          <w:b/>
          <w:bCs/>
        </w:rPr>
        <w:t>D- Prix</w:t>
      </w:r>
    </w:p>
    <w:p w14:paraId="7C19FC4C" w14:textId="168667B0" w:rsidR="007C4D85" w:rsidRPr="002E4E09" w:rsidRDefault="007C4D85" w:rsidP="00851023">
      <w:pPr>
        <w:pStyle w:val="RedTxt"/>
        <w:rPr>
          <w:lang w:eastAsia="fr-FR"/>
        </w:rPr>
      </w:pPr>
    </w:p>
    <w:p w14:paraId="0BF0E57A" w14:textId="4562BC7F" w:rsidR="007C4D85" w:rsidRDefault="00851023" w:rsidP="007C4D85">
      <w:pPr>
        <w:rPr>
          <w:rFonts w:ascii="Arial" w:hAnsi="Arial" w:cs="Arial"/>
          <w:sz w:val="18"/>
          <w:szCs w:val="18"/>
          <w:lang w:eastAsia="fr-FR"/>
        </w:rPr>
      </w:pPr>
      <w:r w:rsidRPr="00851023">
        <w:rPr>
          <w:rFonts w:ascii="Arial" w:hAnsi="Arial" w:cs="Arial"/>
          <w:sz w:val="18"/>
          <w:szCs w:val="18"/>
          <w:lang w:eastAsia="fr-FR"/>
        </w:rPr>
        <w:t>La consultation donnera lieu à un accord-cadre m</w:t>
      </w:r>
      <w:r>
        <w:rPr>
          <w:rFonts w:ascii="Arial" w:hAnsi="Arial" w:cs="Arial"/>
          <w:sz w:val="18"/>
          <w:szCs w:val="18"/>
          <w:lang w:eastAsia="fr-FR"/>
        </w:rPr>
        <w:t>ono</w:t>
      </w:r>
      <w:r w:rsidRPr="00851023">
        <w:rPr>
          <w:rFonts w:ascii="Arial" w:hAnsi="Arial" w:cs="Arial"/>
          <w:sz w:val="18"/>
          <w:szCs w:val="18"/>
          <w:lang w:eastAsia="fr-FR"/>
        </w:rPr>
        <w:t>-attributaire à bons de commande conclu, conformément au Code de la commande publique, sans montant minimum et avec les montants maximums décrits comme suit :</w:t>
      </w:r>
    </w:p>
    <w:p w14:paraId="53BBD648" w14:textId="77777777" w:rsidR="00851023" w:rsidRPr="002E4E09" w:rsidRDefault="00851023" w:rsidP="007C4D85">
      <w:pPr>
        <w:rPr>
          <w:rFonts w:ascii="Arial" w:hAnsi="Arial" w:cs="Arial"/>
          <w:sz w:val="18"/>
          <w:szCs w:val="18"/>
          <w:lang w:eastAsia="fr-FR"/>
        </w:rPr>
      </w:pPr>
    </w:p>
    <w:p w14:paraId="0A230E72" w14:textId="77777777" w:rsidR="007C4D85" w:rsidRPr="002E4E09" w:rsidRDefault="007C4D85">
      <w:pPr>
        <w:pStyle w:val="RedTxt"/>
      </w:pPr>
    </w:p>
    <w:tbl>
      <w:tblPr>
        <w:tblStyle w:val="Ombrageclair"/>
        <w:tblW w:w="6317" w:type="dxa"/>
        <w:jc w:val="center"/>
        <w:tblLook w:val="04A0" w:firstRow="1" w:lastRow="0" w:firstColumn="1" w:lastColumn="0" w:noHBand="0" w:noVBand="1"/>
      </w:tblPr>
      <w:tblGrid>
        <w:gridCol w:w="3626"/>
        <w:gridCol w:w="2691"/>
      </w:tblGrid>
      <w:tr w:rsidR="00851023" w:rsidRPr="0073691E" w14:paraId="77C68F8D" w14:textId="77777777" w:rsidTr="00851023">
        <w:trPr>
          <w:cnfStyle w:val="100000000000" w:firstRow="1" w:lastRow="0" w:firstColumn="0" w:lastColumn="0" w:oddVBand="0" w:evenVBand="0" w:oddHBand="0" w:evenHBand="0" w:firstRowFirstColumn="0" w:firstRowLastColumn="0" w:lastRowFirstColumn="0" w:lastRowLastColumn="0"/>
          <w:trHeight w:val="499"/>
          <w:jc w:val="center"/>
        </w:trPr>
        <w:tc>
          <w:tcPr>
            <w:cnfStyle w:val="001000000000" w:firstRow="0" w:lastRow="0" w:firstColumn="1" w:lastColumn="0" w:oddVBand="0" w:evenVBand="0" w:oddHBand="0" w:evenHBand="0" w:firstRowFirstColumn="0" w:firstRowLastColumn="0" w:lastRowFirstColumn="0" w:lastRowLastColumn="0"/>
            <w:tcW w:w="3626" w:type="dxa"/>
            <w:tcBorders>
              <w:left w:val="single" w:sz="4" w:space="0" w:color="auto"/>
              <w:bottom w:val="single" w:sz="4" w:space="0" w:color="auto"/>
              <w:right w:val="single" w:sz="4" w:space="0" w:color="auto"/>
            </w:tcBorders>
            <w:shd w:val="clear" w:color="auto" w:fill="auto"/>
            <w:vAlign w:val="center"/>
          </w:tcPr>
          <w:p w14:paraId="3EF3A1DA" w14:textId="77777777" w:rsidR="00851023" w:rsidRPr="003F55A6" w:rsidRDefault="00851023" w:rsidP="00651594">
            <w:pPr>
              <w:widowControl w:val="0"/>
              <w:autoSpaceDE w:val="0"/>
              <w:autoSpaceDN w:val="0"/>
              <w:adjustRightInd w:val="0"/>
              <w:contextualSpacing/>
              <w:jc w:val="center"/>
              <w:rPr>
                <w:rFonts w:ascii="Times New Roman" w:hAnsi="Times New Roman"/>
                <w:sz w:val="20"/>
                <w:szCs w:val="20"/>
              </w:rPr>
            </w:pPr>
            <w:r>
              <w:rPr>
                <w:rFonts w:ascii="Times New Roman" w:hAnsi="Times New Roman"/>
                <w:sz w:val="20"/>
                <w:szCs w:val="20"/>
              </w:rPr>
              <w:t>Centres dentaires</w:t>
            </w:r>
          </w:p>
        </w:tc>
        <w:tc>
          <w:tcPr>
            <w:tcW w:w="2691" w:type="dxa"/>
            <w:tcBorders>
              <w:left w:val="single" w:sz="4" w:space="0" w:color="auto"/>
              <w:bottom w:val="single" w:sz="4" w:space="0" w:color="auto"/>
              <w:right w:val="single" w:sz="4" w:space="0" w:color="auto"/>
            </w:tcBorders>
            <w:shd w:val="clear" w:color="auto" w:fill="auto"/>
            <w:vAlign w:val="center"/>
          </w:tcPr>
          <w:p w14:paraId="23950DF3" w14:textId="77777777" w:rsidR="00851023" w:rsidRPr="003F55A6" w:rsidRDefault="00851023" w:rsidP="00651594">
            <w:pPr>
              <w:widowControl w:val="0"/>
              <w:autoSpaceDE w:val="0"/>
              <w:autoSpaceDN w:val="0"/>
              <w:adjustRightInd w:val="0"/>
              <w:contextual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Montants maximums annuel HT</w:t>
            </w:r>
          </w:p>
        </w:tc>
      </w:tr>
      <w:tr w:rsidR="00851023" w:rsidRPr="0073691E" w14:paraId="7CED354E" w14:textId="77777777" w:rsidTr="0085102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177E1E05" w14:textId="77777777" w:rsidR="00851023" w:rsidRDefault="00851023" w:rsidP="00651594">
            <w:pPr>
              <w:widowControl w:val="0"/>
              <w:autoSpaceDE w:val="0"/>
              <w:autoSpaceDN w:val="0"/>
              <w:adjustRightInd w:val="0"/>
              <w:contextualSpacing/>
              <w:jc w:val="center"/>
              <w:rPr>
                <w:rFonts w:ascii="Times New Roman" w:hAnsi="Times New Roman"/>
                <w:sz w:val="20"/>
                <w:szCs w:val="20"/>
              </w:rPr>
            </w:pPr>
          </w:p>
          <w:p w14:paraId="5C525ACA" w14:textId="77777777" w:rsidR="00851023" w:rsidRDefault="00851023" w:rsidP="00651594">
            <w:pPr>
              <w:widowControl w:val="0"/>
              <w:autoSpaceDE w:val="0"/>
              <w:autoSpaceDN w:val="0"/>
              <w:adjustRightInd w:val="0"/>
              <w:contextualSpacing/>
              <w:jc w:val="center"/>
              <w:rPr>
                <w:rFonts w:ascii="Times New Roman" w:hAnsi="Times New Roman"/>
                <w:sz w:val="20"/>
                <w:szCs w:val="20"/>
              </w:rPr>
            </w:pPr>
            <w:r w:rsidRPr="003D15FB">
              <w:rPr>
                <w:rFonts w:ascii="Times New Roman" w:hAnsi="Times New Roman"/>
                <w:b w:val="0"/>
                <w:bCs w:val="0"/>
                <w:sz w:val="20"/>
                <w:szCs w:val="20"/>
              </w:rPr>
              <w:t>Cabinet dentaire de Limoges</w:t>
            </w:r>
          </w:p>
          <w:p w14:paraId="5E71E154" w14:textId="77777777" w:rsidR="00851023" w:rsidRPr="003D15FB" w:rsidRDefault="00851023" w:rsidP="00651594">
            <w:pPr>
              <w:widowControl w:val="0"/>
              <w:autoSpaceDE w:val="0"/>
              <w:autoSpaceDN w:val="0"/>
              <w:adjustRightInd w:val="0"/>
              <w:contextualSpacing/>
              <w:jc w:val="center"/>
              <w:rPr>
                <w:rFonts w:ascii="Times New Roman" w:hAnsi="Times New Roman"/>
                <w:b w:val="0"/>
                <w:bCs w:val="0"/>
                <w:sz w:val="20"/>
                <w:szCs w:val="20"/>
              </w:rPr>
            </w:pPr>
          </w:p>
        </w:tc>
        <w:tc>
          <w:tcPr>
            <w:tcW w:w="2691" w:type="dxa"/>
            <w:vMerge w:val="restart"/>
            <w:tcBorders>
              <w:top w:val="single" w:sz="4" w:space="0" w:color="auto"/>
              <w:left w:val="single" w:sz="4" w:space="0" w:color="auto"/>
              <w:right w:val="single" w:sz="4" w:space="0" w:color="auto"/>
            </w:tcBorders>
            <w:shd w:val="clear" w:color="auto" w:fill="auto"/>
            <w:vAlign w:val="center"/>
          </w:tcPr>
          <w:p w14:paraId="51DE4D93" w14:textId="77777777" w:rsidR="00851023" w:rsidRPr="003F55A6" w:rsidRDefault="00851023" w:rsidP="00651594">
            <w:pPr>
              <w:widowControl w:val="0"/>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Pr>
                <w:rFonts w:ascii="Times New Roman" w:hAnsi="Times New Roman"/>
                <w:sz w:val="20"/>
                <w:szCs w:val="20"/>
              </w:rPr>
              <w:t>350.000,00 €</w:t>
            </w:r>
          </w:p>
        </w:tc>
      </w:tr>
      <w:tr w:rsidR="00851023" w:rsidRPr="0073691E" w14:paraId="23F8BE76" w14:textId="77777777" w:rsidTr="00851023">
        <w:trPr>
          <w:jc w:val="center"/>
        </w:trPr>
        <w:tc>
          <w:tcPr>
            <w:cnfStyle w:val="001000000000" w:firstRow="0" w:lastRow="0" w:firstColumn="1" w:lastColumn="0" w:oddVBand="0" w:evenVBand="0" w:oddHBand="0" w:evenHBand="0" w:firstRowFirstColumn="0" w:firstRowLastColumn="0" w:lastRowFirstColumn="0" w:lastRowLastColumn="0"/>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3322ED91" w14:textId="77777777" w:rsidR="00851023" w:rsidRDefault="00851023" w:rsidP="00651594">
            <w:pPr>
              <w:widowControl w:val="0"/>
              <w:autoSpaceDE w:val="0"/>
              <w:autoSpaceDN w:val="0"/>
              <w:adjustRightInd w:val="0"/>
              <w:contextualSpacing/>
              <w:jc w:val="center"/>
              <w:rPr>
                <w:rFonts w:ascii="Times New Roman" w:hAnsi="Times New Roman"/>
                <w:sz w:val="20"/>
                <w:szCs w:val="20"/>
              </w:rPr>
            </w:pPr>
          </w:p>
          <w:p w14:paraId="5E00B3CF" w14:textId="77777777" w:rsidR="00851023" w:rsidRDefault="00851023" w:rsidP="00651594">
            <w:pPr>
              <w:widowControl w:val="0"/>
              <w:autoSpaceDE w:val="0"/>
              <w:autoSpaceDN w:val="0"/>
              <w:adjustRightInd w:val="0"/>
              <w:contextualSpacing/>
              <w:jc w:val="center"/>
              <w:rPr>
                <w:rFonts w:ascii="Times New Roman" w:hAnsi="Times New Roman"/>
                <w:sz w:val="20"/>
                <w:szCs w:val="20"/>
              </w:rPr>
            </w:pPr>
            <w:r w:rsidRPr="003D15FB">
              <w:rPr>
                <w:rFonts w:ascii="Times New Roman" w:hAnsi="Times New Roman"/>
                <w:b w:val="0"/>
                <w:bCs w:val="0"/>
                <w:sz w:val="20"/>
                <w:szCs w:val="20"/>
              </w:rPr>
              <w:t>Cabinet dentaire de Tulle</w:t>
            </w:r>
          </w:p>
          <w:p w14:paraId="5BFEE7C3" w14:textId="77777777" w:rsidR="00851023" w:rsidRPr="003D15FB" w:rsidRDefault="00851023" w:rsidP="00651594">
            <w:pPr>
              <w:widowControl w:val="0"/>
              <w:autoSpaceDE w:val="0"/>
              <w:autoSpaceDN w:val="0"/>
              <w:adjustRightInd w:val="0"/>
              <w:contextualSpacing/>
              <w:jc w:val="center"/>
              <w:rPr>
                <w:rFonts w:ascii="Times New Roman" w:hAnsi="Times New Roman"/>
                <w:b w:val="0"/>
                <w:bCs w:val="0"/>
                <w:sz w:val="20"/>
                <w:szCs w:val="20"/>
              </w:rPr>
            </w:pPr>
          </w:p>
        </w:tc>
        <w:tc>
          <w:tcPr>
            <w:tcW w:w="2691" w:type="dxa"/>
            <w:vMerge/>
            <w:tcBorders>
              <w:left w:val="single" w:sz="4" w:space="0" w:color="auto"/>
              <w:right w:val="single" w:sz="4" w:space="0" w:color="auto"/>
            </w:tcBorders>
            <w:shd w:val="clear" w:color="auto" w:fill="auto"/>
            <w:vAlign w:val="center"/>
          </w:tcPr>
          <w:p w14:paraId="5D0DFC54" w14:textId="77777777" w:rsidR="00851023" w:rsidRDefault="00851023" w:rsidP="00651594">
            <w:pPr>
              <w:widowControl w:val="0"/>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p>
        </w:tc>
      </w:tr>
      <w:tr w:rsidR="00851023" w:rsidRPr="0073691E" w14:paraId="173E397A" w14:textId="77777777" w:rsidTr="0085102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18AF7C6D" w14:textId="77777777" w:rsidR="00851023" w:rsidRDefault="00851023" w:rsidP="00651594">
            <w:pPr>
              <w:widowControl w:val="0"/>
              <w:autoSpaceDE w:val="0"/>
              <w:autoSpaceDN w:val="0"/>
              <w:adjustRightInd w:val="0"/>
              <w:contextualSpacing/>
              <w:jc w:val="center"/>
              <w:rPr>
                <w:rFonts w:ascii="Times New Roman" w:hAnsi="Times New Roman"/>
                <w:sz w:val="20"/>
                <w:szCs w:val="20"/>
              </w:rPr>
            </w:pPr>
          </w:p>
          <w:p w14:paraId="1F4526FC" w14:textId="77777777" w:rsidR="00851023" w:rsidRDefault="00851023" w:rsidP="00651594">
            <w:pPr>
              <w:widowControl w:val="0"/>
              <w:autoSpaceDE w:val="0"/>
              <w:autoSpaceDN w:val="0"/>
              <w:adjustRightInd w:val="0"/>
              <w:contextualSpacing/>
              <w:jc w:val="center"/>
              <w:rPr>
                <w:rFonts w:ascii="Times New Roman" w:hAnsi="Times New Roman"/>
                <w:sz w:val="20"/>
                <w:szCs w:val="20"/>
              </w:rPr>
            </w:pPr>
            <w:r w:rsidRPr="003D15FB">
              <w:rPr>
                <w:rFonts w:ascii="Times New Roman" w:hAnsi="Times New Roman"/>
                <w:b w:val="0"/>
                <w:bCs w:val="0"/>
                <w:sz w:val="20"/>
                <w:szCs w:val="20"/>
              </w:rPr>
              <w:t>Cabinet dentaire de Brive</w:t>
            </w:r>
          </w:p>
          <w:p w14:paraId="3AF54CAA" w14:textId="77777777" w:rsidR="00851023" w:rsidRPr="003D15FB" w:rsidRDefault="00851023" w:rsidP="00651594">
            <w:pPr>
              <w:widowControl w:val="0"/>
              <w:autoSpaceDE w:val="0"/>
              <w:autoSpaceDN w:val="0"/>
              <w:adjustRightInd w:val="0"/>
              <w:contextualSpacing/>
              <w:jc w:val="center"/>
              <w:rPr>
                <w:rFonts w:ascii="Times New Roman" w:hAnsi="Times New Roman"/>
                <w:b w:val="0"/>
                <w:bCs w:val="0"/>
                <w:sz w:val="20"/>
                <w:szCs w:val="20"/>
              </w:rPr>
            </w:pPr>
          </w:p>
        </w:tc>
        <w:tc>
          <w:tcPr>
            <w:tcW w:w="2691" w:type="dxa"/>
            <w:vMerge/>
            <w:tcBorders>
              <w:left w:val="single" w:sz="4" w:space="0" w:color="auto"/>
              <w:bottom w:val="single" w:sz="4" w:space="0" w:color="auto"/>
              <w:right w:val="single" w:sz="4" w:space="0" w:color="auto"/>
            </w:tcBorders>
            <w:shd w:val="clear" w:color="auto" w:fill="auto"/>
            <w:vAlign w:val="center"/>
          </w:tcPr>
          <w:p w14:paraId="6F8AFBA8" w14:textId="77777777" w:rsidR="00851023" w:rsidRDefault="00851023" w:rsidP="00651594">
            <w:pPr>
              <w:widowControl w:val="0"/>
              <w:autoSpaceDE w:val="0"/>
              <w:autoSpaceDN w:val="0"/>
              <w:adjustRightInd w:val="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p>
        </w:tc>
      </w:tr>
    </w:tbl>
    <w:p w14:paraId="61405948" w14:textId="77777777" w:rsidR="00851023" w:rsidRDefault="00851023">
      <w:pPr>
        <w:suppressAutoHyphens w:val="0"/>
        <w:rPr>
          <w:rFonts w:ascii="Arial" w:hAnsi="Arial" w:cs="Arial"/>
          <w:b/>
          <w:bCs/>
          <w:sz w:val="21"/>
          <w:szCs w:val="21"/>
        </w:rPr>
      </w:pPr>
    </w:p>
    <w:p w14:paraId="54D09A05" w14:textId="77777777" w:rsidR="00851023" w:rsidRPr="00851023" w:rsidRDefault="00851023" w:rsidP="00851023">
      <w:pPr>
        <w:pStyle w:val="RedTxt"/>
        <w:rPr>
          <w:lang w:eastAsia="fr-FR"/>
        </w:rPr>
      </w:pPr>
      <w:r w:rsidRPr="00851023">
        <w:rPr>
          <w:lang w:eastAsia="fr-FR"/>
        </w:rPr>
        <w:t>Les bons de commandes seront émis au fur et à mesure des besoins, pendant la durée de validité du marché. Ils pourront s'exécuter au plus tard jusqu'au 3 mois après la fin du marché.</w:t>
      </w:r>
    </w:p>
    <w:p w14:paraId="61B1A0EF" w14:textId="77777777" w:rsidR="00851023" w:rsidRPr="00851023" w:rsidRDefault="00851023" w:rsidP="00851023">
      <w:pPr>
        <w:pStyle w:val="RedTxt"/>
        <w:rPr>
          <w:lang w:eastAsia="fr-FR"/>
        </w:rPr>
      </w:pPr>
    </w:p>
    <w:p w14:paraId="75EEC13C" w14:textId="498DF321" w:rsidR="00911A95" w:rsidRDefault="00851023" w:rsidP="0096484B">
      <w:pPr>
        <w:pStyle w:val="RedTxt"/>
        <w:rPr>
          <w:b/>
          <w:bCs/>
          <w:sz w:val="21"/>
          <w:szCs w:val="21"/>
        </w:rPr>
      </w:pPr>
      <w:r w:rsidRPr="00851023">
        <w:rPr>
          <w:lang w:eastAsia="fr-FR"/>
        </w:rPr>
        <w:t xml:space="preserve">Les prestations sur bons de commande seront rémunérées par application aux quantités réellement exécutées des prix figurant au </w:t>
      </w:r>
      <w:r>
        <w:rPr>
          <w:lang w:eastAsia="fr-FR"/>
        </w:rPr>
        <w:t>BPU.</w:t>
      </w:r>
    </w:p>
    <w:p w14:paraId="516536EE" w14:textId="77777777" w:rsidR="0096484B" w:rsidRPr="002E4E09" w:rsidRDefault="0096484B" w:rsidP="0096484B">
      <w:pPr>
        <w:suppressAutoHyphens w:val="0"/>
      </w:pPr>
    </w:p>
    <w:p w14:paraId="2112F773" w14:textId="2F4C4BBA" w:rsidR="00911A95" w:rsidRDefault="00911A95">
      <w:pPr>
        <w:suppressAutoHyphens w:val="0"/>
        <w:rPr>
          <w:rFonts w:ascii="Arial" w:hAnsi="Arial" w:cs="Arial"/>
          <w:b/>
          <w:bCs/>
        </w:rPr>
      </w:pPr>
    </w:p>
    <w:p w14:paraId="42D64F17" w14:textId="49FB9D96" w:rsidR="00077532" w:rsidRPr="002E4E09" w:rsidRDefault="0096484B">
      <w:pPr>
        <w:keepLines/>
        <w:shd w:val="clear" w:color="auto" w:fill="E6E6E6"/>
        <w:autoSpaceDE w:val="0"/>
        <w:rPr>
          <w:rFonts w:ascii="Arial" w:hAnsi="Arial" w:cs="Arial"/>
          <w:b/>
          <w:bCs/>
        </w:rPr>
      </w:pPr>
      <w:r>
        <w:rPr>
          <w:rFonts w:ascii="Arial" w:hAnsi="Arial" w:cs="Arial"/>
          <w:b/>
          <w:bCs/>
        </w:rPr>
        <w:t>E</w:t>
      </w:r>
      <w:r w:rsidR="00077532" w:rsidRPr="002E4E09">
        <w:rPr>
          <w:rFonts w:ascii="Arial" w:hAnsi="Arial" w:cs="Arial"/>
          <w:b/>
          <w:bCs/>
        </w:rPr>
        <w:t>- Durée du marché</w:t>
      </w:r>
    </w:p>
    <w:p w14:paraId="32A50497" w14:textId="77777777" w:rsidR="00077532" w:rsidRPr="002E4E09" w:rsidRDefault="00077532">
      <w:pPr>
        <w:pStyle w:val="RedTxt"/>
        <w:rPr>
          <w:sz w:val="12"/>
          <w:szCs w:val="12"/>
        </w:rPr>
      </w:pPr>
    </w:p>
    <w:p w14:paraId="5FDEB2B8" w14:textId="77777777" w:rsidR="0096484B" w:rsidRPr="0096484B" w:rsidRDefault="0096484B" w:rsidP="0096484B">
      <w:pPr>
        <w:jc w:val="both"/>
        <w:rPr>
          <w:rFonts w:ascii="Arial" w:hAnsi="Arial" w:cs="Arial"/>
          <w:sz w:val="18"/>
          <w:szCs w:val="18"/>
        </w:rPr>
      </w:pPr>
      <w:r w:rsidRPr="0096484B">
        <w:rPr>
          <w:rFonts w:ascii="Arial" w:hAnsi="Arial" w:cs="Arial"/>
          <w:sz w:val="18"/>
          <w:szCs w:val="18"/>
        </w:rPr>
        <w:t>La prise d’effet du marché est fixée à compter du 1er janvier 2027 ou à la date de notification du marché si cette date est postérieure au 1er janvier 2027 et jusqu’au 31 décembre 2027. Le marché est reconductible de manière tacite 3 fois pour une durée de 1 an, soit jusqu’au 31 décembre 2031.</w:t>
      </w:r>
    </w:p>
    <w:p w14:paraId="12764C6C" w14:textId="77777777" w:rsidR="0096484B" w:rsidRDefault="0096484B" w:rsidP="0096484B">
      <w:pPr>
        <w:jc w:val="both"/>
        <w:rPr>
          <w:rFonts w:ascii="Arial" w:hAnsi="Arial" w:cs="Arial"/>
          <w:sz w:val="18"/>
          <w:szCs w:val="18"/>
        </w:rPr>
      </w:pPr>
    </w:p>
    <w:p w14:paraId="7D7B15A1" w14:textId="2C8F59D7" w:rsidR="0096484B" w:rsidRPr="0096484B" w:rsidRDefault="0096484B" w:rsidP="0096484B">
      <w:pPr>
        <w:jc w:val="both"/>
        <w:rPr>
          <w:rFonts w:ascii="Arial" w:hAnsi="Arial" w:cs="Arial"/>
          <w:sz w:val="18"/>
          <w:szCs w:val="18"/>
        </w:rPr>
      </w:pPr>
      <w:r w:rsidRPr="0096484B">
        <w:rPr>
          <w:rFonts w:ascii="Arial" w:hAnsi="Arial" w:cs="Arial"/>
          <w:sz w:val="18"/>
          <w:szCs w:val="18"/>
        </w:rPr>
        <w:t>La reconduction est considérée comme acceptée si aucune décision écrite contraire n'est prise par l'acheteur au moins 3 mois avant la fin de la période considérée.</w:t>
      </w:r>
    </w:p>
    <w:p w14:paraId="4340EB4A" w14:textId="77777777" w:rsidR="0096484B" w:rsidRDefault="0096484B" w:rsidP="0096484B">
      <w:pPr>
        <w:jc w:val="both"/>
        <w:rPr>
          <w:rFonts w:ascii="Arial" w:hAnsi="Arial" w:cs="Arial"/>
          <w:sz w:val="18"/>
          <w:szCs w:val="18"/>
        </w:rPr>
      </w:pPr>
    </w:p>
    <w:p w14:paraId="75F9CB0E" w14:textId="0FF19DD7" w:rsidR="0096484B" w:rsidRPr="0096484B" w:rsidRDefault="0096484B" w:rsidP="0096484B">
      <w:pPr>
        <w:jc w:val="both"/>
        <w:rPr>
          <w:rFonts w:ascii="Arial" w:hAnsi="Arial" w:cs="Arial"/>
          <w:sz w:val="18"/>
          <w:szCs w:val="18"/>
        </w:rPr>
      </w:pPr>
      <w:r w:rsidRPr="0096484B">
        <w:rPr>
          <w:rFonts w:ascii="Arial" w:hAnsi="Arial" w:cs="Arial"/>
          <w:sz w:val="18"/>
          <w:szCs w:val="18"/>
        </w:rPr>
        <w:t xml:space="preserve">Le titulaire ne peut refuser la reconduction selon les dispositions de l'article R.2112-4 alinéa 2 du Code de la commande publique. </w:t>
      </w:r>
    </w:p>
    <w:p w14:paraId="3CCC980A" w14:textId="77777777" w:rsidR="0096484B" w:rsidRDefault="0096484B" w:rsidP="0096484B">
      <w:pPr>
        <w:jc w:val="both"/>
        <w:rPr>
          <w:rFonts w:ascii="Arial" w:hAnsi="Arial" w:cs="Arial"/>
          <w:sz w:val="18"/>
          <w:szCs w:val="18"/>
        </w:rPr>
      </w:pPr>
    </w:p>
    <w:p w14:paraId="6E44F597" w14:textId="2A69ED98" w:rsidR="00D46F09" w:rsidRPr="0096484B" w:rsidRDefault="0096484B" w:rsidP="0096484B">
      <w:pPr>
        <w:jc w:val="both"/>
        <w:rPr>
          <w:rFonts w:ascii="Arial" w:hAnsi="Arial" w:cs="Arial"/>
          <w:sz w:val="18"/>
          <w:szCs w:val="18"/>
        </w:rPr>
      </w:pPr>
      <w:r w:rsidRPr="0096484B">
        <w:rPr>
          <w:rFonts w:ascii="Arial" w:hAnsi="Arial" w:cs="Arial"/>
          <w:sz w:val="18"/>
          <w:szCs w:val="18"/>
        </w:rPr>
        <w:t>En cas de non-reconduction, le titulaire ne saurait prétendre au paiement d’indemnités.</w:t>
      </w:r>
      <w:r w:rsidR="00D46F09">
        <w:rPr>
          <w:rFonts w:ascii="Arial" w:hAnsi="Arial" w:cs="Arial"/>
          <w:b/>
          <w:bCs/>
        </w:rPr>
        <w:br w:type="page"/>
      </w:r>
    </w:p>
    <w:p w14:paraId="656A4CCD" w14:textId="1D01EF45" w:rsidR="00077532" w:rsidRPr="002E4E09" w:rsidRDefault="00077532">
      <w:pPr>
        <w:keepLines/>
        <w:shd w:val="clear" w:color="auto" w:fill="E6E6E6"/>
        <w:autoSpaceDE w:val="0"/>
        <w:rPr>
          <w:rFonts w:ascii="Arial" w:hAnsi="Arial" w:cs="Arial"/>
          <w:b/>
          <w:bCs/>
        </w:rPr>
      </w:pPr>
      <w:r w:rsidRPr="002E4E09">
        <w:rPr>
          <w:rFonts w:ascii="Arial" w:hAnsi="Arial" w:cs="Arial"/>
          <w:b/>
          <w:bCs/>
        </w:rPr>
        <w:lastRenderedPageBreak/>
        <w:t>F- Paiement</w:t>
      </w:r>
    </w:p>
    <w:p w14:paraId="3A11477D" w14:textId="77777777" w:rsidR="00077532" w:rsidRPr="002E4E09" w:rsidRDefault="00077532">
      <w:pPr>
        <w:pStyle w:val="RedTxt"/>
      </w:pPr>
    </w:p>
    <w:p w14:paraId="43F05948" w14:textId="77777777" w:rsidR="00077532" w:rsidRPr="002E4E09" w:rsidRDefault="00077532">
      <w:pPr>
        <w:pStyle w:val="RedTxt"/>
        <w:rPr>
          <w:b/>
          <w:bCs/>
        </w:rPr>
      </w:pPr>
      <w:r w:rsidRPr="002E4E09">
        <w:rPr>
          <w:b/>
          <w:bCs/>
        </w:rPr>
        <w:t>F1- Désignation du (des) compte(s) à créditer</w:t>
      </w:r>
    </w:p>
    <w:p w14:paraId="769DF4F2" w14:textId="77777777" w:rsidR="00077532" w:rsidRPr="002E4E09" w:rsidRDefault="00077532">
      <w:pPr>
        <w:pStyle w:val="RedTxt"/>
      </w:pPr>
    </w:p>
    <w:tbl>
      <w:tblPr>
        <w:tblW w:w="0" w:type="auto"/>
        <w:tblInd w:w="-20" w:type="dxa"/>
        <w:tblLayout w:type="fixed"/>
        <w:tblLook w:val="0000" w:firstRow="0" w:lastRow="0" w:firstColumn="0" w:lastColumn="0" w:noHBand="0" w:noVBand="0"/>
      </w:tblPr>
      <w:tblGrid>
        <w:gridCol w:w="2235"/>
        <w:gridCol w:w="1701"/>
        <w:gridCol w:w="1130"/>
        <w:gridCol w:w="1132"/>
        <w:gridCol w:w="1132"/>
        <w:gridCol w:w="1133"/>
        <w:gridCol w:w="738"/>
      </w:tblGrid>
      <w:tr w:rsidR="00077532" w:rsidRPr="002E4E09" w14:paraId="1F8A0BB7" w14:textId="77777777">
        <w:tc>
          <w:tcPr>
            <w:tcW w:w="2235" w:type="dxa"/>
            <w:tcBorders>
              <w:top w:val="single" w:sz="4" w:space="0" w:color="000000"/>
              <w:left w:val="single" w:sz="4" w:space="0" w:color="000000"/>
              <w:bottom w:val="single" w:sz="4" w:space="0" w:color="000000"/>
            </w:tcBorders>
            <w:shd w:val="clear" w:color="auto" w:fill="E6E6E6"/>
          </w:tcPr>
          <w:p w14:paraId="24CAE74B" w14:textId="77777777" w:rsidR="00077532" w:rsidRPr="002E4E09" w:rsidRDefault="00077532">
            <w:pPr>
              <w:pStyle w:val="RedTxt"/>
              <w:snapToGrid w:val="0"/>
              <w:spacing w:before="60" w:after="60"/>
              <w:jc w:val="center"/>
              <w:rPr>
                <w:b/>
                <w:bCs/>
              </w:rPr>
            </w:pPr>
            <w:r w:rsidRPr="002E4E09">
              <w:rPr>
                <w:b/>
                <w:bCs/>
              </w:rPr>
              <w:t>Titulaire</w:t>
            </w:r>
          </w:p>
        </w:tc>
        <w:tc>
          <w:tcPr>
            <w:tcW w:w="1701" w:type="dxa"/>
            <w:tcBorders>
              <w:top w:val="single" w:sz="4" w:space="0" w:color="000000"/>
              <w:left w:val="single" w:sz="4" w:space="0" w:color="000000"/>
              <w:bottom w:val="single" w:sz="4" w:space="0" w:color="000000"/>
            </w:tcBorders>
            <w:shd w:val="clear" w:color="auto" w:fill="E6E6E6"/>
          </w:tcPr>
          <w:p w14:paraId="1717F9FF" w14:textId="77777777" w:rsidR="00077532" w:rsidRPr="002E4E09" w:rsidRDefault="00077532">
            <w:pPr>
              <w:pStyle w:val="RedTxt"/>
              <w:snapToGrid w:val="0"/>
              <w:spacing w:before="60" w:after="60"/>
              <w:jc w:val="center"/>
              <w:rPr>
                <w:b/>
                <w:bCs/>
              </w:rPr>
            </w:pPr>
            <w:r w:rsidRPr="002E4E09">
              <w:rPr>
                <w:b/>
                <w:bCs/>
              </w:rPr>
              <w:t>Etablissement</w:t>
            </w:r>
          </w:p>
        </w:tc>
        <w:tc>
          <w:tcPr>
            <w:tcW w:w="1130" w:type="dxa"/>
            <w:tcBorders>
              <w:top w:val="single" w:sz="4" w:space="0" w:color="000000"/>
              <w:left w:val="single" w:sz="4" w:space="0" w:color="000000"/>
              <w:bottom w:val="single" w:sz="4" w:space="0" w:color="000000"/>
            </w:tcBorders>
            <w:shd w:val="clear" w:color="auto" w:fill="E6E6E6"/>
          </w:tcPr>
          <w:p w14:paraId="0DDE65A2" w14:textId="77777777" w:rsidR="00077532" w:rsidRPr="002E4E09" w:rsidRDefault="00077532">
            <w:pPr>
              <w:pStyle w:val="RedTxt"/>
              <w:snapToGrid w:val="0"/>
              <w:spacing w:before="60" w:after="60"/>
              <w:jc w:val="center"/>
              <w:rPr>
                <w:b/>
                <w:bCs/>
              </w:rPr>
            </w:pPr>
            <w:r w:rsidRPr="002E4E09">
              <w:rPr>
                <w:b/>
                <w:bCs/>
              </w:rPr>
              <w:t>Agence</w:t>
            </w:r>
          </w:p>
        </w:tc>
        <w:tc>
          <w:tcPr>
            <w:tcW w:w="1132" w:type="dxa"/>
            <w:tcBorders>
              <w:top w:val="single" w:sz="4" w:space="0" w:color="000000"/>
              <w:left w:val="single" w:sz="4" w:space="0" w:color="000000"/>
              <w:bottom w:val="single" w:sz="4" w:space="0" w:color="000000"/>
            </w:tcBorders>
            <w:shd w:val="clear" w:color="auto" w:fill="E6E6E6"/>
          </w:tcPr>
          <w:p w14:paraId="27EDC1F5" w14:textId="77777777" w:rsidR="00077532" w:rsidRPr="002E4E09" w:rsidRDefault="00077532">
            <w:pPr>
              <w:pStyle w:val="RedTxt"/>
              <w:snapToGrid w:val="0"/>
              <w:spacing w:before="60" w:after="60"/>
              <w:jc w:val="center"/>
              <w:rPr>
                <w:b/>
                <w:bCs/>
              </w:rPr>
            </w:pPr>
            <w:r w:rsidRPr="002E4E09">
              <w:rPr>
                <w:b/>
                <w:bCs/>
              </w:rPr>
              <w:t>Compte</w:t>
            </w:r>
          </w:p>
        </w:tc>
        <w:tc>
          <w:tcPr>
            <w:tcW w:w="1132" w:type="dxa"/>
            <w:tcBorders>
              <w:top w:val="single" w:sz="4" w:space="0" w:color="000000"/>
              <w:left w:val="single" w:sz="4" w:space="0" w:color="000000"/>
              <w:bottom w:val="single" w:sz="4" w:space="0" w:color="000000"/>
            </w:tcBorders>
            <w:shd w:val="clear" w:color="auto" w:fill="E6E6E6"/>
          </w:tcPr>
          <w:p w14:paraId="6736A021" w14:textId="77777777" w:rsidR="00077532" w:rsidRPr="002E4E09" w:rsidRDefault="00077532">
            <w:pPr>
              <w:pStyle w:val="RedTxt"/>
              <w:snapToGrid w:val="0"/>
              <w:spacing w:before="60" w:after="60"/>
              <w:jc w:val="center"/>
              <w:rPr>
                <w:b/>
                <w:bCs/>
              </w:rPr>
            </w:pPr>
            <w:r w:rsidRPr="002E4E09">
              <w:rPr>
                <w:b/>
                <w:bCs/>
              </w:rPr>
              <w:t>Banque</w:t>
            </w:r>
          </w:p>
        </w:tc>
        <w:tc>
          <w:tcPr>
            <w:tcW w:w="1133" w:type="dxa"/>
            <w:tcBorders>
              <w:top w:val="single" w:sz="4" w:space="0" w:color="000000"/>
              <w:left w:val="single" w:sz="4" w:space="0" w:color="000000"/>
              <w:bottom w:val="single" w:sz="4" w:space="0" w:color="000000"/>
            </w:tcBorders>
            <w:shd w:val="clear" w:color="auto" w:fill="E6E6E6"/>
          </w:tcPr>
          <w:p w14:paraId="35AA00CF" w14:textId="77777777" w:rsidR="00077532" w:rsidRPr="002E4E09" w:rsidRDefault="00077532">
            <w:pPr>
              <w:pStyle w:val="RedTxt"/>
              <w:snapToGrid w:val="0"/>
              <w:spacing w:before="60" w:after="60"/>
              <w:jc w:val="center"/>
              <w:rPr>
                <w:b/>
                <w:bCs/>
              </w:rPr>
            </w:pPr>
            <w:r w:rsidRPr="002E4E09">
              <w:rPr>
                <w:b/>
                <w:bCs/>
              </w:rPr>
              <w:t>Guichet</w:t>
            </w:r>
          </w:p>
        </w:tc>
        <w:tc>
          <w:tcPr>
            <w:tcW w:w="738" w:type="dxa"/>
            <w:tcBorders>
              <w:top w:val="single" w:sz="4" w:space="0" w:color="000000"/>
              <w:left w:val="single" w:sz="4" w:space="0" w:color="000000"/>
              <w:bottom w:val="single" w:sz="4" w:space="0" w:color="000000"/>
              <w:right w:val="single" w:sz="4" w:space="0" w:color="000000"/>
            </w:tcBorders>
            <w:shd w:val="clear" w:color="auto" w:fill="E6E6E6"/>
          </w:tcPr>
          <w:p w14:paraId="55EDD17A" w14:textId="77777777" w:rsidR="00077532" w:rsidRPr="002E4E09" w:rsidRDefault="005224DD">
            <w:pPr>
              <w:pStyle w:val="RedTxt"/>
              <w:snapToGrid w:val="0"/>
              <w:spacing w:before="60" w:after="60"/>
              <w:jc w:val="center"/>
              <w:rPr>
                <w:b/>
                <w:bCs/>
              </w:rPr>
            </w:pPr>
            <w:r w:rsidRPr="002E4E09">
              <w:rPr>
                <w:b/>
                <w:bCs/>
              </w:rPr>
              <w:t>Clé</w:t>
            </w:r>
          </w:p>
        </w:tc>
      </w:tr>
      <w:tr w:rsidR="00077532" w:rsidRPr="002E4E09" w14:paraId="1C389A83" w14:textId="77777777">
        <w:tc>
          <w:tcPr>
            <w:tcW w:w="2235" w:type="dxa"/>
            <w:tcBorders>
              <w:top w:val="single" w:sz="4" w:space="0" w:color="000000"/>
              <w:left w:val="single" w:sz="4" w:space="0" w:color="000000"/>
              <w:bottom w:val="single" w:sz="4" w:space="0" w:color="000000"/>
            </w:tcBorders>
          </w:tcPr>
          <w:p w14:paraId="0DF02F85" w14:textId="77777777" w:rsidR="00077532" w:rsidRPr="002E4E09" w:rsidRDefault="00077532">
            <w:pPr>
              <w:pStyle w:val="RedTxt"/>
              <w:snapToGrid w:val="0"/>
              <w:spacing w:before="40" w:after="40"/>
            </w:pPr>
            <w:r w:rsidRPr="002E4E09">
              <w:fldChar w:fldCharType="begin"/>
            </w:r>
            <w:r w:rsidRPr="002E4E09">
              <w:instrText>"Texte5"</w:instrText>
            </w:r>
            <w:r w:rsidRPr="002E4E09">
              <w:fldChar w:fldCharType="separate"/>
            </w:r>
            <w:r w:rsidRPr="002E4E09">
              <w:t>……………………………</w:t>
            </w:r>
            <w:r w:rsidRPr="002E4E09">
              <w:fldChar w:fldCharType="end"/>
            </w:r>
          </w:p>
        </w:tc>
        <w:tc>
          <w:tcPr>
            <w:tcW w:w="1701" w:type="dxa"/>
            <w:tcBorders>
              <w:top w:val="single" w:sz="4" w:space="0" w:color="000000"/>
              <w:left w:val="single" w:sz="4" w:space="0" w:color="000000"/>
              <w:bottom w:val="single" w:sz="4" w:space="0" w:color="000000"/>
            </w:tcBorders>
          </w:tcPr>
          <w:p w14:paraId="525BB218" w14:textId="77777777" w:rsidR="00077532" w:rsidRPr="002E4E09" w:rsidRDefault="00077532">
            <w:pPr>
              <w:pStyle w:val="RedTxt"/>
              <w:snapToGrid w:val="0"/>
              <w:spacing w:before="40" w:after="40"/>
            </w:pPr>
            <w:r w:rsidRPr="002E4E09">
              <w:fldChar w:fldCharType="begin"/>
            </w:r>
            <w:r w:rsidRPr="002E4E09">
              <w:instrText>"Texte5"</w:instrText>
            </w:r>
            <w:r w:rsidRPr="002E4E09">
              <w:fldChar w:fldCharType="separate"/>
            </w:r>
            <w:r w:rsidRPr="002E4E09">
              <w:t>……………………</w:t>
            </w:r>
            <w:r w:rsidRPr="002E4E09">
              <w:fldChar w:fldCharType="end"/>
            </w:r>
          </w:p>
        </w:tc>
        <w:tc>
          <w:tcPr>
            <w:tcW w:w="1130" w:type="dxa"/>
            <w:tcBorders>
              <w:top w:val="single" w:sz="4" w:space="0" w:color="000000"/>
              <w:left w:val="single" w:sz="4" w:space="0" w:color="000000"/>
              <w:bottom w:val="single" w:sz="4" w:space="0" w:color="000000"/>
            </w:tcBorders>
          </w:tcPr>
          <w:p w14:paraId="22CC2613"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1132" w:type="dxa"/>
            <w:tcBorders>
              <w:top w:val="single" w:sz="4" w:space="0" w:color="000000"/>
              <w:left w:val="single" w:sz="4" w:space="0" w:color="000000"/>
              <w:bottom w:val="single" w:sz="4" w:space="0" w:color="000000"/>
            </w:tcBorders>
          </w:tcPr>
          <w:p w14:paraId="0CDD7B33"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1132" w:type="dxa"/>
            <w:tcBorders>
              <w:top w:val="single" w:sz="4" w:space="0" w:color="000000"/>
              <w:left w:val="single" w:sz="4" w:space="0" w:color="000000"/>
              <w:bottom w:val="single" w:sz="4" w:space="0" w:color="000000"/>
            </w:tcBorders>
          </w:tcPr>
          <w:p w14:paraId="27CC1444"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1133" w:type="dxa"/>
            <w:tcBorders>
              <w:top w:val="single" w:sz="4" w:space="0" w:color="000000"/>
              <w:left w:val="single" w:sz="4" w:space="0" w:color="000000"/>
              <w:bottom w:val="single" w:sz="4" w:space="0" w:color="000000"/>
            </w:tcBorders>
          </w:tcPr>
          <w:p w14:paraId="5B324C25"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738" w:type="dxa"/>
            <w:tcBorders>
              <w:top w:val="single" w:sz="4" w:space="0" w:color="000000"/>
              <w:left w:val="single" w:sz="4" w:space="0" w:color="000000"/>
              <w:bottom w:val="single" w:sz="4" w:space="0" w:color="000000"/>
              <w:right w:val="single" w:sz="4" w:space="0" w:color="000000"/>
            </w:tcBorders>
          </w:tcPr>
          <w:p w14:paraId="33A0004F" w14:textId="77777777" w:rsidR="00077532" w:rsidRPr="002E4E09" w:rsidRDefault="00077532">
            <w:pPr>
              <w:pStyle w:val="RedTxt"/>
              <w:snapToGrid w:val="0"/>
              <w:spacing w:before="40" w:after="40"/>
              <w:jc w:val="center"/>
            </w:pPr>
            <w:r w:rsidRPr="002E4E09">
              <w:fldChar w:fldCharType="begin"/>
            </w:r>
            <w:r w:rsidRPr="002E4E09">
              <w:instrText>"Texte7"</w:instrText>
            </w:r>
            <w:r w:rsidRPr="002E4E09">
              <w:fldChar w:fldCharType="separate"/>
            </w:r>
            <w:r w:rsidRPr="002E4E09">
              <w:t>….</w:t>
            </w:r>
            <w:r w:rsidRPr="002E4E09">
              <w:fldChar w:fldCharType="end"/>
            </w:r>
          </w:p>
        </w:tc>
      </w:tr>
      <w:tr w:rsidR="00077532" w:rsidRPr="002E4E09" w14:paraId="1DF069A8" w14:textId="77777777">
        <w:tc>
          <w:tcPr>
            <w:tcW w:w="2235" w:type="dxa"/>
            <w:tcBorders>
              <w:top w:val="single" w:sz="4" w:space="0" w:color="000000"/>
              <w:left w:val="single" w:sz="4" w:space="0" w:color="000000"/>
              <w:bottom w:val="single" w:sz="4" w:space="0" w:color="000000"/>
            </w:tcBorders>
          </w:tcPr>
          <w:p w14:paraId="428C55D4" w14:textId="77777777" w:rsidR="00077532" w:rsidRPr="002E4E09" w:rsidRDefault="00077532">
            <w:pPr>
              <w:pStyle w:val="RedTxt"/>
              <w:snapToGrid w:val="0"/>
              <w:spacing w:before="40" w:after="40"/>
            </w:pPr>
            <w:r w:rsidRPr="002E4E09">
              <w:fldChar w:fldCharType="begin"/>
            </w:r>
            <w:r w:rsidRPr="002E4E09">
              <w:instrText>"Texte5"</w:instrText>
            </w:r>
            <w:r w:rsidRPr="002E4E09">
              <w:fldChar w:fldCharType="separate"/>
            </w:r>
            <w:r w:rsidRPr="002E4E09">
              <w:t>……………………………</w:t>
            </w:r>
            <w:r w:rsidRPr="002E4E09">
              <w:fldChar w:fldCharType="end"/>
            </w:r>
          </w:p>
        </w:tc>
        <w:tc>
          <w:tcPr>
            <w:tcW w:w="1701" w:type="dxa"/>
            <w:tcBorders>
              <w:top w:val="single" w:sz="4" w:space="0" w:color="000000"/>
              <w:left w:val="single" w:sz="4" w:space="0" w:color="000000"/>
              <w:bottom w:val="single" w:sz="4" w:space="0" w:color="000000"/>
            </w:tcBorders>
          </w:tcPr>
          <w:p w14:paraId="1CC56F5F" w14:textId="77777777" w:rsidR="00077532" w:rsidRPr="002E4E09" w:rsidRDefault="00077532">
            <w:pPr>
              <w:pStyle w:val="RedTxt"/>
              <w:snapToGrid w:val="0"/>
              <w:spacing w:before="40" w:after="40"/>
            </w:pPr>
            <w:r w:rsidRPr="002E4E09">
              <w:fldChar w:fldCharType="begin"/>
            </w:r>
            <w:r w:rsidRPr="002E4E09">
              <w:instrText>"Texte5"</w:instrText>
            </w:r>
            <w:r w:rsidRPr="002E4E09">
              <w:fldChar w:fldCharType="separate"/>
            </w:r>
            <w:r w:rsidRPr="002E4E09">
              <w:t>……………………</w:t>
            </w:r>
            <w:r w:rsidRPr="002E4E09">
              <w:fldChar w:fldCharType="end"/>
            </w:r>
          </w:p>
        </w:tc>
        <w:tc>
          <w:tcPr>
            <w:tcW w:w="1130" w:type="dxa"/>
            <w:tcBorders>
              <w:top w:val="single" w:sz="4" w:space="0" w:color="000000"/>
              <w:left w:val="single" w:sz="4" w:space="0" w:color="000000"/>
              <w:bottom w:val="single" w:sz="4" w:space="0" w:color="000000"/>
            </w:tcBorders>
          </w:tcPr>
          <w:p w14:paraId="5D4E62AE"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1132" w:type="dxa"/>
            <w:tcBorders>
              <w:top w:val="single" w:sz="4" w:space="0" w:color="000000"/>
              <w:left w:val="single" w:sz="4" w:space="0" w:color="000000"/>
              <w:bottom w:val="single" w:sz="4" w:space="0" w:color="000000"/>
            </w:tcBorders>
          </w:tcPr>
          <w:p w14:paraId="232C9EE1"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1132" w:type="dxa"/>
            <w:tcBorders>
              <w:top w:val="single" w:sz="4" w:space="0" w:color="000000"/>
              <w:left w:val="single" w:sz="4" w:space="0" w:color="000000"/>
              <w:bottom w:val="single" w:sz="4" w:space="0" w:color="000000"/>
            </w:tcBorders>
          </w:tcPr>
          <w:p w14:paraId="01D7E646"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1133" w:type="dxa"/>
            <w:tcBorders>
              <w:top w:val="single" w:sz="4" w:space="0" w:color="000000"/>
              <w:left w:val="single" w:sz="4" w:space="0" w:color="000000"/>
              <w:bottom w:val="single" w:sz="4" w:space="0" w:color="000000"/>
            </w:tcBorders>
          </w:tcPr>
          <w:p w14:paraId="52A9B850"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738" w:type="dxa"/>
            <w:tcBorders>
              <w:top w:val="single" w:sz="4" w:space="0" w:color="000000"/>
              <w:left w:val="single" w:sz="4" w:space="0" w:color="000000"/>
              <w:bottom w:val="single" w:sz="4" w:space="0" w:color="000000"/>
              <w:right w:val="single" w:sz="4" w:space="0" w:color="000000"/>
            </w:tcBorders>
          </w:tcPr>
          <w:p w14:paraId="5410A756" w14:textId="77777777" w:rsidR="00077532" w:rsidRPr="002E4E09" w:rsidRDefault="00077532">
            <w:pPr>
              <w:pStyle w:val="RedTxt"/>
              <w:snapToGrid w:val="0"/>
              <w:spacing w:before="40" w:after="40"/>
              <w:jc w:val="center"/>
            </w:pPr>
            <w:r w:rsidRPr="002E4E09">
              <w:fldChar w:fldCharType="begin"/>
            </w:r>
            <w:r w:rsidRPr="002E4E09">
              <w:instrText>"Texte7"</w:instrText>
            </w:r>
            <w:r w:rsidRPr="002E4E09">
              <w:fldChar w:fldCharType="separate"/>
            </w:r>
            <w:r w:rsidRPr="002E4E09">
              <w:t>….</w:t>
            </w:r>
            <w:r w:rsidRPr="002E4E09">
              <w:fldChar w:fldCharType="end"/>
            </w:r>
          </w:p>
        </w:tc>
      </w:tr>
      <w:tr w:rsidR="00077532" w:rsidRPr="002E4E09" w14:paraId="5A9AA2C1" w14:textId="77777777">
        <w:tc>
          <w:tcPr>
            <w:tcW w:w="2235" w:type="dxa"/>
            <w:tcBorders>
              <w:top w:val="single" w:sz="4" w:space="0" w:color="000000"/>
              <w:left w:val="single" w:sz="4" w:space="0" w:color="000000"/>
              <w:bottom w:val="single" w:sz="4" w:space="0" w:color="000000"/>
            </w:tcBorders>
          </w:tcPr>
          <w:p w14:paraId="2B121C96" w14:textId="77777777" w:rsidR="00077532" w:rsidRPr="002E4E09" w:rsidRDefault="00077532">
            <w:pPr>
              <w:pStyle w:val="RedTxt"/>
              <w:snapToGrid w:val="0"/>
              <w:spacing w:before="40" w:after="40"/>
            </w:pPr>
            <w:r w:rsidRPr="002E4E09">
              <w:fldChar w:fldCharType="begin"/>
            </w:r>
            <w:r w:rsidRPr="002E4E09">
              <w:instrText>"Texte5"</w:instrText>
            </w:r>
            <w:r w:rsidRPr="002E4E09">
              <w:fldChar w:fldCharType="separate"/>
            </w:r>
            <w:r w:rsidRPr="002E4E09">
              <w:t>……………………………</w:t>
            </w:r>
            <w:r w:rsidRPr="002E4E09">
              <w:fldChar w:fldCharType="end"/>
            </w:r>
          </w:p>
        </w:tc>
        <w:tc>
          <w:tcPr>
            <w:tcW w:w="1701" w:type="dxa"/>
            <w:tcBorders>
              <w:top w:val="single" w:sz="4" w:space="0" w:color="000000"/>
              <w:left w:val="single" w:sz="4" w:space="0" w:color="000000"/>
              <w:bottom w:val="single" w:sz="4" w:space="0" w:color="000000"/>
            </w:tcBorders>
          </w:tcPr>
          <w:p w14:paraId="70DF7610" w14:textId="77777777" w:rsidR="00077532" w:rsidRPr="002E4E09" w:rsidRDefault="00077532">
            <w:pPr>
              <w:pStyle w:val="RedTxt"/>
              <w:snapToGrid w:val="0"/>
              <w:spacing w:before="40" w:after="40"/>
            </w:pPr>
            <w:r w:rsidRPr="002E4E09">
              <w:fldChar w:fldCharType="begin"/>
            </w:r>
            <w:r w:rsidRPr="002E4E09">
              <w:instrText>"Texte5"</w:instrText>
            </w:r>
            <w:r w:rsidRPr="002E4E09">
              <w:fldChar w:fldCharType="separate"/>
            </w:r>
            <w:r w:rsidRPr="002E4E09">
              <w:t>……………………</w:t>
            </w:r>
            <w:r w:rsidRPr="002E4E09">
              <w:fldChar w:fldCharType="end"/>
            </w:r>
          </w:p>
        </w:tc>
        <w:tc>
          <w:tcPr>
            <w:tcW w:w="1130" w:type="dxa"/>
            <w:tcBorders>
              <w:top w:val="single" w:sz="4" w:space="0" w:color="000000"/>
              <w:left w:val="single" w:sz="4" w:space="0" w:color="000000"/>
              <w:bottom w:val="single" w:sz="4" w:space="0" w:color="000000"/>
            </w:tcBorders>
          </w:tcPr>
          <w:p w14:paraId="47C14045"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1132" w:type="dxa"/>
            <w:tcBorders>
              <w:top w:val="single" w:sz="4" w:space="0" w:color="000000"/>
              <w:left w:val="single" w:sz="4" w:space="0" w:color="000000"/>
              <w:bottom w:val="single" w:sz="4" w:space="0" w:color="000000"/>
            </w:tcBorders>
          </w:tcPr>
          <w:p w14:paraId="5BCB65AA"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1132" w:type="dxa"/>
            <w:tcBorders>
              <w:top w:val="single" w:sz="4" w:space="0" w:color="000000"/>
              <w:left w:val="single" w:sz="4" w:space="0" w:color="000000"/>
              <w:bottom w:val="single" w:sz="4" w:space="0" w:color="000000"/>
            </w:tcBorders>
          </w:tcPr>
          <w:p w14:paraId="2508195B"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1133" w:type="dxa"/>
            <w:tcBorders>
              <w:top w:val="single" w:sz="4" w:space="0" w:color="000000"/>
              <w:left w:val="single" w:sz="4" w:space="0" w:color="000000"/>
              <w:bottom w:val="single" w:sz="4" w:space="0" w:color="000000"/>
            </w:tcBorders>
          </w:tcPr>
          <w:p w14:paraId="42C16F6E" w14:textId="77777777" w:rsidR="00077532" w:rsidRPr="002E4E09" w:rsidRDefault="00077532">
            <w:pPr>
              <w:pStyle w:val="RedTxt"/>
              <w:snapToGrid w:val="0"/>
              <w:spacing w:before="40" w:after="40"/>
            </w:pPr>
            <w:r w:rsidRPr="002E4E09">
              <w:fldChar w:fldCharType="begin"/>
            </w:r>
            <w:r w:rsidRPr="002E4E09">
              <w:instrText>"Texte6"</w:instrText>
            </w:r>
            <w:r w:rsidRPr="002E4E09">
              <w:fldChar w:fldCharType="separate"/>
            </w:r>
            <w:r w:rsidRPr="002E4E09">
              <w:t>……………</w:t>
            </w:r>
            <w:r w:rsidRPr="002E4E09">
              <w:fldChar w:fldCharType="end"/>
            </w:r>
          </w:p>
        </w:tc>
        <w:tc>
          <w:tcPr>
            <w:tcW w:w="738" w:type="dxa"/>
            <w:tcBorders>
              <w:top w:val="single" w:sz="4" w:space="0" w:color="000000"/>
              <w:left w:val="single" w:sz="4" w:space="0" w:color="000000"/>
              <w:bottom w:val="single" w:sz="4" w:space="0" w:color="000000"/>
              <w:right w:val="single" w:sz="4" w:space="0" w:color="000000"/>
            </w:tcBorders>
          </w:tcPr>
          <w:p w14:paraId="11DCB1B8" w14:textId="77777777" w:rsidR="00077532" w:rsidRPr="002E4E09" w:rsidRDefault="00077532">
            <w:pPr>
              <w:pStyle w:val="RedTxt"/>
              <w:snapToGrid w:val="0"/>
              <w:spacing w:before="40" w:after="40"/>
              <w:jc w:val="center"/>
            </w:pPr>
            <w:r w:rsidRPr="002E4E09">
              <w:fldChar w:fldCharType="begin"/>
            </w:r>
            <w:r w:rsidRPr="002E4E09">
              <w:instrText>"Texte7"</w:instrText>
            </w:r>
            <w:r w:rsidRPr="002E4E09">
              <w:fldChar w:fldCharType="separate"/>
            </w:r>
            <w:r w:rsidRPr="002E4E09">
              <w:t>….</w:t>
            </w:r>
            <w:r w:rsidRPr="002E4E09">
              <w:fldChar w:fldCharType="end"/>
            </w:r>
          </w:p>
        </w:tc>
      </w:tr>
    </w:tbl>
    <w:p w14:paraId="7962A7D1" w14:textId="77777777" w:rsidR="00077532" w:rsidRPr="002E4E09" w:rsidRDefault="00077532">
      <w:pPr>
        <w:pStyle w:val="RedTxt"/>
      </w:pPr>
    </w:p>
    <w:p w14:paraId="22802375" w14:textId="646FA065" w:rsidR="00230F99" w:rsidRPr="00230F99" w:rsidRDefault="00230F99" w:rsidP="001B3FAD">
      <w:pPr>
        <w:pStyle w:val="RedTxt"/>
        <w:rPr>
          <w:rFonts w:ascii="Bookman Old Style" w:eastAsia="Calibri" w:hAnsi="Bookman Old Style"/>
          <w:sz w:val="22"/>
          <w:szCs w:val="22"/>
          <w:lang w:eastAsia="en-US"/>
        </w:rPr>
      </w:pPr>
    </w:p>
    <w:p w14:paraId="559A8E14" w14:textId="77777777" w:rsidR="00911A95" w:rsidRDefault="00911A95">
      <w:pPr>
        <w:pStyle w:val="RedTxt"/>
      </w:pPr>
    </w:p>
    <w:p w14:paraId="10F2858C" w14:textId="77777777" w:rsidR="00911A95" w:rsidRPr="00911A95" w:rsidRDefault="00911A95" w:rsidP="00911A95"/>
    <w:p w14:paraId="0DA28273" w14:textId="77777777" w:rsidR="00911A95" w:rsidRDefault="00911A95">
      <w:pPr>
        <w:pStyle w:val="RedTxt"/>
      </w:pPr>
    </w:p>
    <w:p w14:paraId="28DCF72D" w14:textId="56350529" w:rsidR="00E87FA8" w:rsidRPr="002E4E09" w:rsidRDefault="002C20F0">
      <w:pPr>
        <w:pStyle w:val="RedTxt"/>
        <w:rPr>
          <w:b/>
          <w:sz w:val="24"/>
          <w:szCs w:val="24"/>
          <w:u w:val="single"/>
        </w:rPr>
      </w:pPr>
      <w:r w:rsidRPr="002E4E09">
        <w:rPr>
          <w:b/>
          <w:sz w:val="24"/>
          <w:szCs w:val="24"/>
          <w:u w:val="single"/>
        </w:rPr>
        <w:t>ENGAGEMENT DU CANDIDAT</w:t>
      </w:r>
    </w:p>
    <w:p w14:paraId="4003519D" w14:textId="77777777" w:rsidR="005977A8" w:rsidRPr="002E4E09" w:rsidRDefault="005977A8" w:rsidP="005977A8">
      <w:pPr>
        <w:pStyle w:val="RedTxt"/>
        <w:jc w:val="both"/>
        <w:rPr>
          <w:b/>
          <w:sz w:val="22"/>
        </w:rPr>
      </w:pPr>
      <w:r w:rsidRPr="002E4E09">
        <w:rPr>
          <w:b/>
          <w:sz w:val="22"/>
        </w:rPr>
        <w:t>Je certifie avoir pris connaissance de l’ensemble des documents constitutifs du D</w:t>
      </w:r>
      <w:r w:rsidR="00D04FB9">
        <w:rPr>
          <w:b/>
          <w:sz w:val="22"/>
        </w:rPr>
        <w:t xml:space="preserve">ossier de </w:t>
      </w:r>
      <w:r w:rsidRPr="002E4E09">
        <w:rPr>
          <w:b/>
          <w:sz w:val="22"/>
        </w:rPr>
        <w:t>C</w:t>
      </w:r>
      <w:r w:rsidR="00D04FB9">
        <w:rPr>
          <w:b/>
          <w:sz w:val="22"/>
        </w:rPr>
        <w:t xml:space="preserve">onsultation des </w:t>
      </w:r>
      <w:r w:rsidRPr="002E4E09">
        <w:rPr>
          <w:b/>
          <w:sz w:val="22"/>
        </w:rPr>
        <w:t>E</w:t>
      </w:r>
      <w:r w:rsidR="00D04FB9">
        <w:rPr>
          <w:b/>
          <w:sz w:val="22"/>
        </w:rPr>
        <w:t>ntreprises</w:t>
      </w:r>
      <w:r w:rsidRPr="002E4E09">
        <w:rPr>
          <w:b/>
          <w:sz w:val="22"/>
        </w:rPr>
        <w:t xml:space="preserve"> et m’engage à les accepter sans réserve.</w:t>
      </w:r>
    </w:p>
    <w:p w14:paraId="5A5ECCD3" w14:textId="77777777" w:rsidR="002C20F0" w:rsidRPr="002E4E09" w:rsidRDefault="002C20F0">
      <w:pPr>
        <w:pStyle w:val="RedTxt"/>
        <w:rPr>
          <w:sz w:val="24"/>
          <w:szCs w:val="24"/>
        </w:rPr>
      </w:pPr>
    </w:p>
    <w:p w14:paraId="01E49DDD" w14:textId="77777777" w:rsidR="00E87FA8" w:rsidRPr="002E4E09" w:rsidRDefault="00E87FA8" w:rsidP="00BF0E8E">
      <w:pPr>
        <w:pStyle w:val="RedTxt"/>
        <w:pBdr>
          <w:top w:val="single" w:sz="12" w:space="1" w:color="auto"/>
          <w:left w:val="single" w:sz="12" w:space="4" w:color="auto"/>
          <w:bottom w:val="single" w:sz="12" w:space="1" w:color="auto"/>
          <w:right w:val="single" w:sz="12" w:space="0" w:color="auto"/>
        </w:pBdr>
        <w:ind w:left="3402" w:firstLine="567"/>
      </w:pPr>
      <w:r w:rsidRPr="002E4E09">
        <w:t xml:space="preserve">A </w:t>
      </w:r>
      <w:r w:rsidRPr="002E4E09">
        <w:fldChar w:fldCharType="begin">
          <w:ffData>
            <w:name w:val="Texte5"/>
            <w:enabled/>
            <w:calcOnExit w:val="0"/>
            <w:textInput>
              <w:default w:val="……………………………"/>
            </w:textInput>
          </w:ffData>
        </w:fldChar>
      </w:r>
      <w:r w:rsidRPr="002E4E09">
        <w:instrText xml:space="preserve"> FORMTEXT </w:instrText>
      </w:r>
      <w:r w:rsidRPr="002E4E09">
        <w:fldChar w:fldCharType="separate"/>
      </w:r>
      <w:r w:rsidRPr="002E4E09">
        <w:t>……………………………</w:t>
      </w:r>
      <w:r w:rsidRPr="002E4E09">
        <w:fldChar w:fldCharType="end"/>
      </w:r>
      <w:r w:rsidRPr="002E4E09">
        <w:t xml:space="preserve"> , le </w:t>
      </w:r>
      <w:r w:rsidRPr="002E4E09">
        <w:fldChar w:fldCharType="begin">
          <w:ffData>
            <w:name w:val="Texte6"/>
            <w:enabled/>
            <w:calcOnExit w:val="0"/>
            <w:textInput>
              <w:default w:val="……………"/>
            </w:textInput>
          </w:ffData>
        </w:fldChar>
      </w:r>
      <w:r w:rsidRPr="002E4E09">
        <w:instrText xml:space="preserve"> FORMTEXT </w:instrText>
      </w:r>
      <w:r w:rsidRPr="002E4E09">
        <w:fldChar w:fldCharType="separate"/>
      </w:r>
      <w:r w:rsidRPr="002E4E09">
        <w:t>……………</w:t>
      </w:r>
      <w:r w:rsidRPr="002E4E09">
        <w:fldChar w:fldCharType="end"/>
      </w:r>
    </w:p>
    <w:p w14:paraId="3A88C748" w14:textId="77777777" w:rsidR="00E87FA8" w:rsidRPr="002E4E09" w:rsidRDefault="00E87FA8" w:rsidP="00BF0E8E">
      <w:pPr>
        <w:pStyle w:val="RedTxt"/>
        <w:pBdr>
          <w:top w:val="single" w:sz="12" w:space="1" w:color="auto"/>
          <w:left w:val="single" w:sz="12" w:space="4" w:color="auto"/>
          <w:bottom w:val="single" w:sz="12" w:space="1" w:color="auto"/>
          <w:right w:val="single" w:sz="12" w:space="0" w:color="auto"/>
        </w:pBdr>
        <w:ind w:left="3402" w:firstLine="4536"/>
      </w:pPr>
    </w:p>
    <w:p w14:paraId="2C51DE24" w14:textId="77777777" w:rsidR="00E87FA8" w:rsidRPr="002E4E09" w:rsidRDefault="00E87FA8" w:rsidP="00BF0E8E">
      <w:pPr>
        <w:pStyle w:val="RedTxt"/>
        <w:pBdr>
          <w:top w:val="single" w:sz="12" w:space="1" w:color="auto"/>
          <w:left w:val="single" w:sz="12" w:space="4" w:color="auto"/>
          <w:bottom w:val="single" w:sz="12" w:space="1" w:color="auto"/>
          <w:right w:val="single" w:sz="12" w:space="0" w:color="auto"/>
        </w:pBdr>
        <w:ind w:left="3402" w:firstLine="851"/>
      </w:pPr>
      <w:r w:rsidRPr="002E4E09">
        <w:t>Signature du (des) prestataire(s) :</w:t>
      </w:r>
    </w:p>
    <w:p w14:paraId="5BC3D269" w14:textId="77777777" w:rsidR="00E87FA8" w:rsidRPr="002E4E09" w:rsidRDefault="00E87FA8" w:rsidP="00BF0E8E">
      <w:pPr>
        <w:pStyle w:val="RedTxt"/>
        <w:pBdr>
          <w:top w:val="single" w:sz="12" w:space="1" w:color="auto"/>
          <w:left w:val="single" w:sz="12" w:space="4" w:color="auto"/>
          <w:bottom w:val="single" w:sz="12" w:space="1" w:color="auto"/>
          <w:right w:val="single" w:sz="12" w:space="0" w:color="auto"/>
        </w:pBdr>
        <w:ind w:left="3402"/>
      </w:pPr>
    </w:p>
    <w:p w14:paraId="026BDCFE" w14:textId="77777777" w:rsidR="00E87FA8" w:rsidRPr="002E4E09" w:rsidRDefault="00E87FA8" w:rsidP="00BF0E8E">
      <w:pPr>
        <w:pStyle w:val="RedTxt"/>
        <w:pBdr>
          <w:top w:val="single" w:sz="12" w:space="1" w:color="auto"/>
          <w:left w:val="single" w:sz="12" w:space="4" w:color="auto"/>
          <w:bottom w:val="single" w:sz="12" w:space="1" w:color="auto"/>
          <w:right w:val="single" w:sz="12" w:space="0" w:color="auto"/>
        </w:pBdr>
        <w:ind w:left="3402"/>
      </w:pPr>
    </w:p>
    <w:p w14:paraId="7F099D63" w14:textId="77777777" w:rsidR="00E87FA8" w:rsidRPr="002E4E09" w:rsidRDefault="00E87FA8" w:rsidP="00BF0E8E">
      <w:pPr>
        <w:pStyle w:val="RedTxt"/>
        <w:pBdr>
          <w:top w:val="single" w:sz="12" w:space="1" w:color="auto"/>
          <w:left w:val="single" w:sz="12" w:space="4" w:color="auto"/>
          <w:bottom w:val="single" w:sz="12" w:space="1" w:color="auto"/>
          <w:right w:val="single" w:sz="12" w:space="0" w:color="auto"/>
        </w:pBdr>
        <w:ind w:left="3402"/>
      </w:pPr>
    </w:p>
    <w:p w14:paraId="2EE7EA1C" w14:textId="77777777" w:rsidR="00E87FA8" w:rsidRPr="002E4E09" w:rsidRDefault="00E87FA8" w:rsidP="00BF0E8E">
      <w:pPr>
        <w:pStyle w:val="RedTxt"/>
        <w:pBdr>
          <w:top w:val="single" w:sz="12" w:space="1" w:color="auto"/>
          <w:left w:val="single" w:sz="12" w:space="4" w:color="auto"/>
          <w:bottom w:val="single" w:sz="12" w:space="1" w:color="auto"/>
          <w:right w:val="single" w:sz="12" w:space="0" w:color="auto"/>
        </w:pBdr>
        <w:ind w:left="3402"/>
      </w:pPr>
    </w:p>
    <w:p w14:paraId="120D0A6B" w14:textId="77777777" w:rsidR="00E87FA8" w:rsidRPr="002E4E09" w:rsidRDefault="00E87FA8" w:rsidP="00BF0E8E">
      <w:pPr>
        <w:pStyle w:val="RedTxt"/>
        <w:pBdr>
          <w:top w:val="single" w:sz="12" w:space="1" w:color="auto"/>
          <w:left w:val="single" w:sz="12" w:space="4" w:color="auto"/>
          <w:bottom w:val="single" w:sz="12" w:space="1" w:color="auto"/>
          <w:right w:val="single" w:sz="12" w:space="0" w:color="auto"/>
        </w:pBdr>
        <w:ind w:left="3402"/>
      </w:pPr>
    </w:p>
    <w:p w14:paraId="195560F9" w14:textId="77777777" w:rsidR="00E87FA8" w:rsidRPr="002E4E09" w:rsidRDefault="00E87FA8" w:rsidP="00BF0E8E">
      <w:pPr>
        <w:pStyle w:val="RedTxt"/>
        <w:pBdr>
          <w:top w:val="single" w:sz="12" w:space="1" w:color="auto"/>
          <w:left w:val="single" w:sz="12" w:space="4" w:color="auto"/>
          <w:bottom w:val="single" w:sz="12" w:space="1" w:color="auto"/>
          <w:right w:val="single" w:sz="12" w:space="0" w:color="auto"/>
        </w:pBdr>
        <w:ind w:left="3402"/>
      </w:pPr>
    </w:p>
    <w:p w14:paraId="7B75E979" w14:textId="77777777" w:rsidR="00077532" w:rsidRPr="002E4E09" w:rsidRDefault="00077532" w:rsidP="00655F40">
      <w:pPr>
        <w:pStyle w:val="RedTxt"/>
      </w:pPr>
    </w:p>
    <w:p w14:paraId="54D57148" w14:textId="77777777" w:rsidR="00911A95" w:rsidRDefault="00911A95">
      <w:pPr>
        <w:suppressAutoHyphens w:val="0"/>
        <w:rPr>
          <w:rFonts w:ascii="Arial" w:hAnsi="Arial" w:cs="Arial"/>
          <w:b/>
          <w:bCs/>
        </w:rPr>
      </w:pPr>
      <w:r>
        <w:rPr>
          <w:rFonts w:ascii="Arial" w:hAnsi="Arial" w:cs="Arial"/>
          <w:b/>
          <w:bCs/>
        </w:rPr>
        <w:br w:type="page"/>
      </w:r>
    </w:p>
    <w:p w14:paraId="758ACFEC" w14:textId="4B13E217" w:rsidR="00077532" w:rsidRPr="002E4E09" w:rsidRDefault="00077532">
      <w:pPr>
        <w:keepLines/>
        <w:shd w:val="clear" w:color="auto" w:fill="E6E6E6"/>
        <w:autoSpaceDE w:val="0"/>
        <w:rPr>
          <w:rFonts w:ascii="Arial" w:hAnsi="Arial" w:cs="Arial"/>
          <w:b/>
          <w:bCs/>
        </w:rPr>
      </w:pPr>
      <w:r w:rsidRPr="002E4E09">
        <w:rPr>
          <w:rFonts w:ascii="Arial" w:hAnsi="Arial" w:cs="Arial"/>
          <w:b/>
          <w:bCs/>
        </w:rPr>
        <w:lastRenderedPageBreak/>
        <w:t>G- Décision du pouvoir adjudicateur</w:t>
      </w:r>
    </w:p>
    <w:p w14:paraId="6957926F" w14:textId="77777777" w:rsidR="00077532" w:rsidRPr="002E4E09" w:rsidRDefault="00077532">
      <w:pPr>
        <w:pStyle w:val="RedTxt"/>
        <w:rPr>
          <w:sz w:val="12"/>
          <w:szCs w:val="12"/>
        </w:rPr>
      </w:pPr>
    </w:p>
    <w:p w14:paraId="2229AEFF" w14:textId="3ACCBD51" w:rsidR="00077532" w:rsidRPr="001B3FAD" w:rsidRDefault="00077532">
      <w:pPr>
        <w:pStyle w:val="RedTxt"/>
        <w:rPr>
          <w:b/>
          <w:bCs/>
        </w:rPr>
      </w:pPr>
      <w:r w:rsidRPr="002E4E09">
        <w:rPr>
          <w:b/>
          <w:bCs/>
        </w:rPr>
        <w:t>La présente offre présentée est acceptée :</w:t>
      </w:r>
    </w:p>
    <w:p w14:paraId="79FF5637" w14:textId="77777777" w:rsidR="00431DD2" w:rsidRDefault="00431DD2">
      <w:pPr>
        <w:pStyle w:val="RedTxt"/>
        <w:ind w:firstLine="709"/>
      </w:pPr>
    </w:p>
    <w:p w14:paraId="0DD875C2" w14:textId="77777777" w:rsidR="00431DD2" w:rsidRPr="002E4E09" w:rsidRDefault="00431DD2">
      <w:pPr>
        <w:pStyle w:val="RedTxt"/>
        <w:ind w:firstLine="709"/>
      </w:pPr>
    </w:p>
    <w:p w14:paraId="442A4395" w14:textId="77777777" w:rsidR="00077532" w:rsidRPr="002E4E09" w:rsidRDefault="00077532">
      <w:pPr>
        <w:pStyle w:val="RedTxt"/>
        <w:rPr>
          <w:sz w:val="2"/>
          <w:szCs w:val="2"/>
        </w:rPr>
      </w:pPr>
    </w:p>
    <w:p w14:paraId="246F7622" w14:textId="77777777" w:rsidR="00077532" w:rsidRPr="002E4E09" w:rsidRDefault="00077532">
      <w:pPr>
        <w:pStyle w:val="RedTxt"/>
        <w:rPr>
          <w:sz w:val="12"/>
          <w:szCs w:val="12"/>
        </w:rPr>
      </w:pPr>
    </w:p>
    <w:p w14:paraId="6313C95F" w14:textId="41007F16" w:rsidR="00077532" w:rsidRDefault="00655F40">
      <w:pPr>
        <w:pStyle w:val="RedTxt"/>
        <w:ind w:firstLine="4536"/>
      </w:pPr>
      <w:r w:rsidRPr="002E4E09">
        <w:t>À</w:t>
      </w:r>
      <w:r w:rsidR="00077532" w:rsidRPr="002E4E09">
        <w:t xml:space="preserve"> </w:t>
      </w:r>
      <w:r w:rsidR="00B836BB">
        <w:t>…………</w:t>
      </w:r>
      <w:r w:rsidR="00077532" w:rsidRPr="002E4E09">
        <w:t xml:space="preserve">, le </w:t>
      </w:r>
      <w:r w:rsidR="00077532" w:rsidRPr="002E4E09">
        <w:fldChar w:fldCharType="begin"/>
      </w:r>
      <w:r w:rsidR="00077532" w:rsidRPr="002E4E09">
        <w:instrText>"Texte6"</w:instrText>
      </w:r>
      <w:r w:rsidR="00077532" w:rsidRPr="002E4E09">
        <w:fldChar w:fldCharType="separate"/>
      </w:r>
      <w:r w:rsidR="00077532" w:rsidRPr="002E4E09">
        <w:t>……………</w:t>
      </w:r>
      <w:r w:rsidR="00077532" w:rsidRPr="002E4E09">
        <w:fldChar w:fldCharType="end"/>
      </w:r>
    </w:p>
    <w:p w14:paraId="4B183BA5" w14:textId="7BB4FBCF" w:rsidR="00B836BB" w:rsidRDefault="00B836BB">
      <w:pPr>
        <w:pStyle w:val="RedTxt"/>
        <w:ind w:firstLine="4536"/>
      </w:pPr>
    </w:p>
    <w:p w14:paraId="03751A09" w14:textId="0AF7614F" w:rsidR="000A42E8" w:rsidRDefault="00235A5F" w:rsidP="000A42E8">
      <w:pPr>
        <w:pStyle w:val="RedTxt"/>
        <w:ind w:firstLine="4536"/>
      </w:pPr>
      <w:r>
        <w:t>La Directrice</w:t>
      </w:r>
    </w:p>
    <w:p w14:paraId="3E747275" w14:textId="77777777" w:rsidR="000A42E8" w:rsidRDefault="000A42E8" w:rsidP="000A42E8">
      <w:pPr>
        <w:pStyle w:val="RedTxt"/>
        <w:ind w:firstLine="4536"/>
      </w:pPr>
    </w:p>
    <w:p w14:paraId="1457CC45" w14:textId="77777777" w:rsidR="000A42E8" w:rsidRDefault="000A42E8" w:rsidP="000A42E8">
      <w:pPr>
        <w:pStyle w:val="RedTxt"/>
        <w:ind w:firstLine="4536"/>
      </w:pPr>
    </w:p>
    <w:p w14:paraId="07443DC6" w14:textId="77777777" w:rsidR="000A42E8" w:rsidRDefault="000A42E8" w:rsidP="000A42E8">
      <w:pPr>
        <w:pStyle w:val="RedTxt"/>
        <w:ind w:firstLine="4536"/>
      </w:pPr>
    </w:p>
    <w:p w14:paraId="4B5F509C" w14:textId="34205DEB" w:rsidR="00B836BB" w:rsidRDefault="001E6A05">
      <w:pPr>
        <w:pStyle w:val="RedTxt"/>
        <w:ind w:firstLine="4536"/>
      </w:pPr>
      <w:r>
        <w:t>Corinne Aubanel</w:t>
      </w:r>
    </w:p>
    <w:p w14:paraId="16943531" w14:textId="4EC9599D" w:rsidR="00B836BB" w:rsidRDefault="00B836BB">
      <w:pPr>
        <w:pStyle w:val="RedTxt"/>
        <w:ind w:firstLine="4536"/>
      </w:pPr>
    </w:p>
    <w:p w14:paraId="1D7FBA72" w14:textId="77777777" w:rsidR="00B836BB" w:rsidRPr="002E4E09" w:rsidRDefault="00B836BB">
      <w:pPr>
        <w:pStyle w:val="RedTxt"/>
        <w:ind w:firstLine="4536"/>
      </w:pPr>
    </w:p>
    <w:p w14:paraId="0921253F" w14:textId="77777777" w:rsidR="0013314D" w:rsidRPr="00D04FB9" w:rsidRDefault="0013314D" w:rsidP="0013314D">
      <w:pPr>
        <w:keepLines/>
        <w:widowControl w:val="0"/>
        <w:autoSpaceDE w:val="0"/>
        <w:ind w:left="3540" w:firstLine="708"/>
        <w:jc w:val="both"/>
        <w:rPr>
          <w:rFonts w:ascii="Arial" w:hAnsi="Arial" w:cs="Arial"/>
          <w:b/>
          <w:sz w:val="20"/>
          <w:szCs w:val="20"/>
        </w:rPr>
      </w:pPr>
    </w:p>
    <w:p w14:paraId="5ABCE86C" w14:textId="7A0F88D0" w:rsidR="0013314D" w:rsidRPr="00D04FB9" w:rsidRDefault="00B836BB" w:rsidP="00B836BB">
      <w:pPr>
        <w:pStyle w:val="RedTxt"/>
        <w:jc w:val="right"/>
      </w:pPr>
      <w:r>
        <w:t xml:space="preserve">              </w:t>
      </w:r>
    </w:p>
    <w:p w14:paraId="1C2D5BA4" w14:textId="77777777" w:rsidR="00E748CF" w:rsidRPr="002E4E09" w:rsidRDefault="00E748CF" w:rsidP="00E748CF">
      <w:pPr>
        <w:pStyle w:val="RedTxt"/>
        <w:rPr>
          <w:sz w:val="20"/>
          <w:szCs w:val="20"/>
        </w:rPr>
      </w:pPr>
    </w:p>
    <w:p w14:paraId="13216558" w14:textId="77777777" w:rsidR="006C3E47" w:rsidRDefault="006C3E47" w:rsidP="006C3E47">
      <w:pPr>
        <w:pStyle w:val="RedTxt"/>
      </w:pPr>
    </w:p>
    <w:p w14:paraId="03398E61" w14:textId="77777777" w:rsidR="00230F99" w:rsidRPr="002E4E09" w:rsidRDefault="00230F99" w:rsidP="006C3E47">
      <w:pPr>
        <w:pStyle w:val="RedTxt"/>
      </w:pPr>
    </w:p>
    <w:p w14:paraId="5217D58F" w14:textId="77777777" w:rsidR="00077532" w:rsidRPr="002E4E09" w:rsidRDefault="00077532">
      <w:pPr>
        <w:keepLines/>
        <w:shd w:val="clear" w:color="auto" w:fill="E6E6E6"/>
        <w:autoSpaceDE w:val="0"/>
        <w:rPr>
          <w:rFonts w:ascii="Arial" w:hAnsi="Arial" w:cs="Arial"/>
          <w:b/>
          <w:bCs/>
        </w:rPr>
      </w:pPr>
      <w:r w:rsidRPr="002E4E09">
        <w:rPr>
          <w:rFonts w:ascii="Arial" w:hAnsi="Arial" w:cs="Arial"/>
          <w:b/>
          <w:bCs/>
        </w:rPr>
        <w:t>H- Notification</w:t>
      </w:r>
    </w:p>
    <w:p w14:paraId="7768C33D" w14:textId="77777777" w:rsidR="00077532" w:rsidRPr="002E4E09" w:rsidRDefault="00077532">
      <w:pPr>
        <w:pStyle w:val="RedTxt"/>
      </w:pPr>
    </w:p>
    <w:p w14:paraId="0916E869" w14:textId="77777777" w:rsidR="00077532" w:rsidRPr="002E4E09" w:rsidRDefault="00077532">
      <w:pPr>
        <w:pStyle w:val="RedTxt"/>
      </w:pPr>
      <w:r w:rsidRPr="002E4E09">
        <w:t>Reçu l'avis de réception postal de la notification du marché,</w:t>
      </w:r>
    </w:p>
    <w:p w14:paraId="4EDEB153" w14:textId="77777777" w:rsidR="00077532" w:rsidRPr="002E4E09" w:rsidRDefault="00077532">
      <w:pPr>
        <w:pStyle w:val="RedTxt"/>
        <w:rPr>
          <w:sz w:val="12"/>
          <w:szCs w:val="12"/>
        </w:rPr>
      </w:pPr>
    </w:p>
    <w:p w14:paraId="5045AB4C" w14:textId="77777777" w:rsidR="00077532" w:rsidRPr="002E4E09" w:rsidRDefault="00077532">
      <w:pPr>
        <w:pStyle w:val="RedTxt"/>
        <w:jc w:val="both"/>
      </w:pPr>
      <w:r w:rsidRPr="002E4E09">
        <w:t xml:space="preserve">Signé le  </w:t>
      </w:r>
      <w:r w:rsidRPr="002E4E09">
        <w:fldChar w:fldCharType="begin"/>
      </w:r>
      <w:r w:rsidRPr="002E4E09">
        <w:instrText>"Texte6"</w:instrText>
      </w:r>
      <w:r w:rsidRPr="002E4E09">
        <w:fldChar w:fldCharType="separate"/>
      </w:r>
      <w:r w:rsidRPr="002E4E09">
        <w:t>……………</w:t>
      </w:r>
      <w:r w:rsidRPr="002E4E09">
        <w:fldChar w:fldCharType="end"/>
      </w:r>
      <w:r w:rsidRPr="002E4E09">
        <w:t xml:space="preserve"> par le titulaire, </w:t>
      </w:r>
      <w:r w:rsidRPr="002E4E09">
        <w:rPr>
          <w:i/>
          <w:iCs/>
        </w:rPr>
        <w:t>ou coller l’avis de réception postal</w:t>
      </w:r>
      <w:r w:rsidRPr="002E4E09">
        <w:t>.</w:t>
      </w:r>
    </w:p>
    <w:p w14:paraId="1BC95CE7" w14:textId="77777777" w:rsidR="00077532" w:rsidRPr="002E4E09" w:rsidRDefault="00077532">
      <w:pPr>
        <w:pStyle w:val="RedTxt"/>
      </w:pPr>
    </w:p>
    <w:p w14:paraId="16FDB8AD" w14:textId="77777777" w:rsidR="00D04FB9" w:rsidRPr="002E4E09" w:rsidRDefault="00D04FB9" w:rsidP="00D04FB9">
      <w:pPr>
        <w:pStyle w:val="RedTxt"/>
        <w:rPr>
          <w:b/>
          <w:bCs/>
          <w:sz w:val="12"/>
          <w:szCs w:val="12"/>
        </w:rPr>
      </w:pPr>
    </w:p>
    <w:p w14:paraId="5BE8C310" w14:textId="77777777" w:rsidR="00D04FB9" w:rsidRDefault="00D04FB9" w:rsidP="00D04FB9">
      <w:pPr>
        <w:pStyle w:val="RedTxt"/>
        <w:ind w:firstLine="709"/>
      </w:pPr>
    </w:p>
    <w:p w14:paraId="323A90E9" w14:textId="5CB482B0" w:rsidR="00D04FB9" w:rsidRDefault="00D04FB9" w:rsidP="00D04FB9">
      <w:pPr>
        <w:pStyle w:val="RedTxt"/>
        <w:ind w:firstLine="709"/>
      </w:pPr>
    </w:p>
    <w:p w14:paraId="14069460" w14:textId="5B76D2B5" w:rsidR="00911A95" w:rsidRDefault="00911A95" w:rsidP="00D04FB9">
      <w:pPr>
        <w:pStyle w:val="RedTxt"/>
        <w:ind w:firstLine="709"/>
      </w:pPr>
    </w:p>
    <w:p w14:paraId="3E364398" w14:textId="77777777" w:rsidR="00911A95" w:rsidRDefault="00911A95">
      <w:pPr>
        <w:suppressAutoHyphens w:val="0"/>
        <w:rPr>
          <w:rFonts w:ascii="Arial" w:hAnsi="Arial" w:cs="Arial"/>
          <w:sz w:val="18"/>
          <w:szCs w:val="18"/>
        </w:rPr>
      </w:pPr>
      <w:r>
        <w:rPr>
          <w:rFonts w:ascii="Arial" w:hAnsi="Arial" w:cs="Arial"/>
          <w:sz w:val="18"/>
          <w:szCs w:val="18"/>
        </w:rPr>
        <w:br w:type="page"/>
      </w:r>
    </w:p>
    <w:p w14:paraId="0FAC8BAF" w14:textId="76809738" w:rsidR="00077532" w:rsidRPr="002E4E09" w:rsidRDefault="00077532">
      <w:pPr>
        <w:keepLines/>
        <w:shd w:val="clear" w:color="auto" w:fill="E6E6E6"/>
        <w:autoSpaceDE w:val="0"/>
        <w:rPr>
          <w:rFonts w:ascii="Arial" w:hAnsi="Arial" w:cs="Arial"/>
          <w:b/>
          <w:bCs/>
        </w:rPr>
      </w:pPr>
      <w:r w:rsidRPr="002E4E09">
        <w:rPr>
          <w:rFonts w:ascii="Arial" w:hAnsi="Arial" w:cs="Arial"/>
          <w:b/>
          <w:bCs/>
        </w:rPr>
        <w:lastRenderedPageBreak/>
        <w:t>I- Nantissement ou cession de créance</w:t>
      </w:r>
    </w:p>
    <w:p w14:paraId="6977750A" w14:textId="77777777" w:rsidR="0013314D" w:rsidRPr="00BE4053" w:rsidRDefault="0013314D" w:rsidP="0013314D">
      <w:pPr>
        <w:widowControl w:val="0"/>
        <w:suppressAutoHyphens w:val="0"/>
        <w:autoSpaceDE w:val="0"/>
        <w:autoSpaceDN w:val="0"/>
        <w:adjustRightInd w:val="0"/>
        <w:rPr>
          <w:rFonts w:ascii="Arial" w:hAnsi="Arial" w:cs="Arial"/>
          <w:lang w:eastAsia="fr-FR"/>
        </w:rPr>
      </w:pPr>
    </w:p>
    <w:p w14:paraId="26D1F0E1" w14:textId="77777777" w:rsidR="0013314D" w:rsidRPr="00BE4053" w:rsidRDefault="0013314D" w:rsidP="0013314D">
      <w:pPr>
        <w:widowControl w:val="0"/>
        <w:pBdr>
          <w:top w:val="single" w:sz="4" w:space="1" w:color="auto"/>
          <w:left w:val="single" w:sz="4" w:space="4" w:color="auto"/>
          <w:bottom w:val="single" w:sz="4" w:space="1" w:color="auto"/>
          <w:right w:val="single" w:sz="4" w:space="4" w:color="auto"/>
        </w:pBdr>
        <w:suppressAutoHyphens w:val="0"/>
        <w:autoSpaceDE w:val="0"/>
        <w:autoSpaceDN w:val="0"/>
        <w:adjustRightInd w:val="0"/>
        <w:jc w:val="center"/>
        <w:rPr>
          <w:rFonts w:ascii="Arial" w:hAnsi="Arial" w:cs="Arial"/>
          <w:b/>
          <w:lang w:eastAsia="fr-FR"/>
        </w:rPr>
      </w:pPr>
      <w:r w:rsidRPr="00BE4053">
        <w:rPr>
          <w:rFonts w:ascii="Arial" w:hAnsi="Arial" w:cs="Arial"/>
          <w:b/>
          <w:lang w:eastAsia="fr-FR"/>
        </w:rPr>
        <w:t>CERTIFICAT DE CESSIBILITÉ DE CRÉANCE(S) SUR MARCHÉ PUBLIC, DÉLIVRÉ PAR L’ACHETEUR EN UNIQUE EXEMPLAIRE AU TITULAIRE DU MARCHÉ PUBLIC OU À SON SOUS-TRAITANT PAYÉ DIRECTEMENT POUR ÊTRE REMIS AU CESSIONNAIRE OU AU TITULAIRE D’UN N</w:t>
      </w:r>
      <w:r>
        <w:rPr>
          <w:rFonts w:ascii="Arial" w:hAnsi="Arial" w:cs="Arial"/>
          <w:b/>
          <w:lang w:eastAsia="fr-FR"/>
        </w:rPr>
        <w:t>ANTISSEMENT DE CRÉANCES</w:t>
      </w:r>
    </w:p>
    <w:p w14:paraId="5F129EF5" w14:textId="77777777" w:rsidR="0013314D" w:rsidRPr="00FF2618" w:rsidRDefault="0013314D" w:rsidP="0013314D">
      <w:pPr>
        <w:widowControl w:val="0"/>
        <w:suppressAutoHyphens w:val="0"/>
        <w:autoSpaceDE w:val="0"/>
        <w:autoSpaceDN w:val="0"/>
        <w:adjustRightInd w:val="0"/>
        <w:rPr>
          <w:rFonts w:ascii="Arial" w:hAnsi="Arial" w:cs="Arial"/>
          <w:sz w:val="22"/>
          <w:szCs w:val="22"/>
          <w:lang w:eastAsia="fr-FR"/>
        </w:rPr>
      </w:pPr>
    </w:p>
    <w:p w14:paraId="6869182F" w14:textId="77777777" w:rsidR="0013314D" w:rsidRPr="00FF2618" w:rsidRDefault="0013314D" w:rsidP="0013314D">
      <w:pPr>
        <w:keepLines/>
        <w:widowControl w:val="0"/>
        <w:autoSpaceDE w:val="0"/>
        <w:rPr>
          <w:rFonts w:ascii="Arial" w:hAnsi="Arial" w:cs="Arial"/>
          <w:sz w:val="12"/>
          <w:szCs w:val="12"/>
        </w:rPr>
      </w:pPr>
    </w:p>
    <w:p w14:paraId="22D1B498" w14:textId="77777777" w:rsidR="0013314D" w:rsidRPr="00FF2618" w:rsidRDefault="0013314D" w:rsidP="0013314D">
      <w:pPr>
        <w:keepLines/>
        <w:widowControl w:val="0"/>
        <w:pBdr>
          <w:top w:val="single" w:sz="4" w:space="1" w:color="auto"/>
          <w:left w:val="single" w:sz="4" w:space="4" w:color="auto"/>
          <w:bottom w:val="single" w:sz="4" w:space="1" w:color="auto"/>
          <w:right w:val="single" w:sz="4" w:space="4" w:color="auto"/>
        </w:pBdr>
        <w:autoSpaceDE w:val="0"/>
        <w:jc w:val="center"/>
        <w:rPr>
          <w:rFonts w:ascii="Arial" w:hAnsi="Arial" w:cs="Arial"/>
          <w:sz w:val="18"/>
          <w:szCs w:val="16"/>
        </w:rPr>
      </w:pPr>
      <w:r w:rsidRPr="00FF2618">
        <w:rPr>
          <w:rFonts w:ascii="Arial" w:hAnsi="Arial" w:cs="Arial"/>
          <w:b/>
          <w:sz w:val="18"/>
          <w:szCs w:val="16"/>
          <w:u w:val="single"/>
        </w:rPr>
        <w:t>OBJET </w:t>
      </w:r>
      <w:r w:rsidRPr="00FF2618">
        <w:rPr>
          <w:rFonts w:ascii="Arial" w:hAnsi="Arial" w:cs="Arial"/>
          <w:sz w:val="18"/>
          <w:szCs w:val="16"/>
        </w:rPr>
        <w:t>:</w:t>
      </w:r>
    </w:p>
    <w:p w14:paraId="30C2380D" w14:textId="18733E37" w:rsidR="0013314D" w:rsidRPr="000348BA" w:rsidRDefault="001B3FAD" w:rsidP="0013314D">
      <w:pPr>
        <w:keepNext/>
        <w:shd w:val="pct5" w:color="auto" w:fill="auto"/>
        <w:suppressAutoHyphens w:val="0"/>
        <w:autoSpaceDE w:val="0"/>
        <w:autoSpaceDN w:val="0"/>
        <w:adjustRightInd w:val="0"/>
        <w:jc w:val="center"/>
        <w:rPr>
          <w:rFonts w:ascii="Arial" w:hAnsi="Arial" w:cs="Arial"/>
          <w:b/>
          <w:sz w:val="20"/>
          <w:szCs w:val="20"/>
          <w:lang w:eastAsia="fr-FR"/>
        </w:rPr>
      </w:pPr>
      <w:r w:rsidRPr="001B3FAD">
        <w:rPr>
          <w:rFonts w:ascii="Arial" w:hAnsi="Arial" w:cs="Arial"/>
          <w:b/>
          <w:sz w:val="20"/>
          <w:szCs w:val="20"/>
          <w:lang w:eastAsia="fr-FR"/>
        </w:rPr>
        <w:t>Marché de fourniture de prothèses dentaires, incluant leur réalisation, leur réparation et leur livraison, pour les cabinets dentaires de l'UGECAM ALPC.</w:t>
      </w:r>
    </w:p>
    <w:p w14:paraId="0975E4FE" w14:textId="77777777" w:rsidR="00D46F09" w:rsidRDefault="00D46F09" w:rsidP="0013314D">
      <w:pPr>
        <w:suppressAutoHyphens w:val="0"/>
        <w:rPr>
          <w:rFonts w:ascii="Arial" w:eastAsia="Calibri" w:hAnsi="Arial" w:cs="Arial"/>
          <w:sz w:val="20"/>
          <w:szCs w:val="20"/>
          <w:lang w:eastAsia="en-US"/>
        </w:rPr>
      </w:pPr>
    </w:p>
    <w:p w14:paraId="25ED1C3F" w14:textId="668EA5A7" w:rsidR="0013314D" w:rsidRPr="000348BA" w:rsidRDefault="0013314D" w:rsidP="0013314D">
      <w:pPr>
        <w:suppressAutoHyphens w:val="0"/>
        <w:rPr>
          <w:rFonts w:ascii="Arial" w:eastAsia="Calibri" w:hAnsi="Arial" w:cs="Arial"/>
          <w:sz w:val="20"/>
          <w:szCs w:val="20"/>
          <w:lang w:eastAsia="en-US"/>
        </w:rPr>
      </w:pPr>
      <w:r w:rsidRPr="000348BA">
        <w:rPr>
          <w:rFonts w:ascii="Arial" w:eastAsia="Calibri" w:hAnsi="Arial" w:cs="Arial"/>
          <w:sz w:val="20"/>
          <w:szCs w:val="20"/>
          <w:lang w:eastAsia="en-US"/>
        </w:rPr>
        <w:sym w:font="Wingdings" w:char="F071"/>
      </w:r>
      <w:r w:rsidRPr="000348BA">
        <w:rPr>
          <w:rFonts w:ascii="Arial" w:eastAsia="Calibri" w:hAnsi="Arial" w:cs="Arial"/>
          <w:sz w:val="20"/>
          <w:szCs w:val="20"/>
          <w:lang w:eastAsia="en-US"/>
        </w:rPr>
        <w:t xml:space="preserve"> </w:t>
      </w:r>
      <w:r w:rsidR="00D04FB9" w:rsidRPr="000348BA">
        <w:rPr>
          <w:rFonts w:ascii="Arial" w:eastAsia="Calibri" w:hAnsi="Arial" w:cs="Arial"/>
          <w:sz w:val="20"/>
          <w:szCs w:val="20"/>
          <w:lang w:eastAsia="en-US"/>
        </w:rPr>
        <w:t>Offre de base</w:t>
      </w:r>
    </w:p>
    <w:p w14:paraId="4CF8ABE8" w14:textId="77777777" w:rsidR="0013314D" w:rsidRPr="000348BA" w:rsidRDefault="0013314D" w:rsidP="0013314D">
      <w:pPr>
        <w:suppressAutoHyphens w:val="0"/>
        <w:jc w:val="center"/>
        <w:rPr>
          <w:rFonts w:ascii="Arial" w:eastAsia="Calibri" w:hAnsi="Arial" w:cs="Arial"/>
          <w:sz w:val="20"/>
          <w:szCs w:val="20"/>
          <w:lang w:eastAsia="en-US"/>
        </w:rPr>
      </w:pPr>
    </w:p>
    <w:p w14:paraId="7AE7B660" w14:textId="77777777" w:rsidR="0013314D" w:rsidRDefault="0013314D" w:rsidP="0013314D">
      <w:pPr>
        <w:widowControl w:val="0"/>
        <w:suppressAutoHyphens w:val="0"/>
        <w:autoSpaceDE w:val="0"/>
        <w:autoSpaceDN w:val="0"/>
        <w:adjustRightInd w:val="0"/>
        <w:jc w:val="both"/>
        <w:rPr>
          <w:rFonts w:ascii="Arial" w:hAnsi="Arial" w:cs="Arial"/>
          <w:sz w:val="22"/>
          <w:szCs w:val="22"/>
          <w:lang w:eastAsia="fr-FR"/>
        </w:rPr>
      </w:pPr>
      <w:r w:rsidRPr="00BE4053">
        <w:rPr>
          <w:rFonts w:ascii="Arial" w:hAnsi="Arial" w:cs="Arial"/>
          <w:sz w:val="22"/>
          <w:szCs w:val="22"/>
          <w:lang w:eastAsia="fr-FR"/>
        </w:rPr>
        <w:t>En application du 2° de l’article R. 2191-46 et de l’article R. 2391-28 d</w:t>
      </w:r>
      <w:r>
        <w:rPr>
          <w:rFonts w:ascii="Arial" w:hAnsi="Arial" w:cs="Arial"/>
          <w:sz w:val="22"/>
          <w:szCs w:val="22"/>
          <w:lang w:eastAsia="fr-FR"/>
        </w:rPr>
        <w:t xml:space="preserve">u code de la commande publique. </w:t>
      </w:r>
      <w:r w:rsidRPr="00BE4053">
        <w:rPr>
          <w:rFonts w:ascii="Arial" w:hAnsi="Arial" w:cs="Arial"/>
          <w:sz w:val="22"/>
          <w:szCs w:val="22"/>
          <w:lang w:eastAsia="fr-FR"/>
        </w:rPr>
        <w:t>Le certificat de cessibilité de créances est utilisé dans le cadre de l</w:t>
      </w:r>
      <w:r>
        <w:rPr>
          <w:rFonts w:ascii="Arial" w:hAnsi="Arial" w:cs="Arial"/>
          <w:sz w:val="22"/>
          <w:szCs w:val="22"/>
          <w:lang w:eastAsia="fr-FR"/>
        </w:rPr>
        <w:t>’exécution des marchés publics.</w:t>
      </w:r>
    </w:p>
    <w:p w14:paraId="264C6B93" w14:textId="77777777" w:rsidR="0013314D" w:rsidRPr="00BE4053" w:rsidRDefault="0013314D" w:rsidP="0013314D">
      <w:pPr>
        <w:widowControl w:val="0"/>
        <w:suppressAutoHyphens w:val="0"/>
        <w:autoSpaceDE w:val="0"/>
        <w:autoSpaceDN w:val="0"/>
        <w:adjustRightInd w:val="0"/>
        <w:jc w:val="both"/>
        <w:rPr>
          <w:rFonts w:ascii="Arial" w:hAnsi="Arial" w:cs="Arial"/>
          <w:sz w:val="22"/>
          <w:szCs w:val="22"/>
          <w:lang w:eastAsia="fr-FR"/>
        </w:rPr>
      </w:pPr>
    </w:p>
    <w:p w14:paraId="5CC7B30D" w14:textId="77777777" w:rsidR="0013314D" w:rsidRDefault="0013314D" w:rsidP="0013314D">
      <w:pPr>
        <w:widowControl w:val="0"/>
        <w:suppressAutoHyphens w:val="0"/>
        <w:autoSpaceDE w:val="0"/>
        <w:autoSpaceDN w:val="0"/>
        <w:adjustRightInd w:val="0"/>
        <w:jc w:val="both"/>
        <w:rPr>
          <w:rFonts w:ascii="Arial" w:hAnsi="Arial" w:cs="Arial"/>
          <w:sz w:val="22"/>
          <w:szCs w:val="22"/>
          <w:lang w:eastAsia="fr-FR"/>
        </w:rPr>
      </w:pPr>
      <w:r w:rsidRPr="00BE4053">
        <w:rPr>
          <w:rFonts w:ascii="Arial" w:hAnsi="Arial" w:cs="Arial"/>
          <w:sz w:val="22"/>
          <w:szCs w:val="22"/>
          <w:lang w:eastAsia="fr-FR"/>
        </w:rPr>
        <w:t xml:space="preserve">Le certificat de cessibilité est établi à l’initiative de l’acheteur ou sur demande du titulaire du marché public ou de son </w:t>
      </w:r>
      <w:r>
        <w:rPr>
          <w:rFonts w:ascii="Arial" w:hAnsi="Arial" w:cs="Arial"/>
          <w:sz w:val="22"/>
          <w:szCs w:val="22"/>
          <w:lang w:eastAsia="fr-FR"/>
        </w:rPr>
        <w:t>sous-traitant payé directement.</w:t>
      </w:r>
    </w:p>
    <w:p w14:paraId="742CF2F4" w14:textId="77777777" w:rsidR="0013314D" w:rsidRPr="00BE4053" w:rsidRDefault="0013314D" w:rsidP="0013314D">
      <w:pPr>
        <w:widowControl w:val="0"/>
        <w:suppressAutoHyphens w:val="0"/>
        <w:autoSpaceDE w:val="0"/>
        <w:autoSpaceDN w:val="0"/>
        <w:adjustRightInd w:val="0"/>
        <w:jc w:val="both"/>
        <w:rPr>
          <w:rFonts w:ascii="Arial" w:hAnsi="Arial" w:cs="Arial"/>
          <w:sz w:val="22"/>
          <w:szCs w:val="22"/>
          <w:lang w:eastAsia="fr-FR"/>
        </w:rPr>
      </w:pPr>
    </w:p>
    <w:p w14:paraId="7B7176CB" w14:textId="77777777" w:rsidR="0013314D" w:rsidRPr="00BE4053" w:rsidRDefault="0013314D" w:rsidP="0013314D">
      <w:pPr>
        <w:widowControl w:val="0"/>
        <w:suppressAutoHyphens w:val="0"/>
        <w:autoSpaceDE w:val="0"/>
        <w:autoSpaceDN w:val="0"/>
        <w:adjustRightInd w:val="0"/>
        <w:jc w:val="both"/>
        <w:rPr>
          <w:rFonts w:ascii="Arial" w:hAnsi="Arial" w:cs="Arial"/>
          <w:sz w:val="22"/>
          <w:szCs w:val="22"/>
          <w:lang w:eastAsia="fr-FR"/>
        </w:rPr>
      </w:pPr>
      <w:r w:rsidRPr="00BE4053">
        <w:rPr>
          <w:rFonts w:ascii="Arial" w:hAnsi="Arial" w:cs="Arial"/>
          <w:sz w:val="22"/>
          <w:szCs w:val="22"/>
          <w:lang w:eastAsia="fr-FR"/>
        </w:rPr>
        <w:t>Dans le cas d’une demande du titulaire du marché public ou de son sous-traitant payé directement, l’acheteur peut toutefois se dispenser de lui délivrer un certificat de cessibilité en lui remettant un exemplaire unique du marché public conformément aux articles R. 2191-46 et R. 2391-28 du code de la commande publique. </w:t>
      </w:r>
    </w:p>
    <w:p w14:paraId="4AE74933" w14:textId="77777777" w:rsidR="0013314D" w:rsidRPr="00FF2618" w:rsidRDefault="0013314D" w:rsidP="0013314D">
      <w:pPr>
        <w:pStyle w:val="RedTxt"/>
        <w:jc w:val="both"/>
        <w:rPr>
          <w:sz w:val="20"/>
          <w:szCs w:val="20"/>
        </w:rPr>
      </w:pPr>
    </w:p>
    <w:p w14:paraId="25F00252" w14:textId="77777777" w:rsidR="0013314D" w:rsidRDefault="0013314D" w:rsidP="0013314D">
      <w:pPr>
        <w:pStyle w:val="RedTxt"/>
        <w:jc w:val="both"/>
        <w:rPr>
          <w:b/>
          <w:sz w:val="20"/>
          <w:szCs w:val="20"/>
        </w:rPr>
      </w:pPr>
      <w:r w:rsidRPr="00FF2618">
        <w:rPr>
          <w:b/>
          <w:sz w:val="20"/>
          <w:szCs w:val="20"/>
        </w:rPr>
        <w:t xml:space="preserve">Le montant maximal de la créance que je pourrai (nous pourrons) présenter concernant </w:t>
      </w:r>
    </w:p>
    <w:p w14:paraId="0395C0A3" w14:textId="77777777" w:rsidR="0013314D" w:rsidRPr="00FF2618" w:rsidRDefault="0013314D" w:rsidP="0013314D">
      <w:pPr>
        <w:pStyle w:val="RedTxt"/>
        <w:jc w:val="both"/>
        <w:rPr>
          <w:b/>
          <w:sz w:val="20"/>
          <w:szCs w:val="20"/>
        </w:rPr>
      </w:pPr>
    </w:p>
    <w:p w14:paraId="230BCD36" w14:textId="77777777" w:rsidR="0013314D" w:rsidRPr="00FF2618" w:rsidRDefault="0013314D" w:rsidP="0013314D">
      <w:pPr>
        <w:pStyle w:val="RedTxt"/>
        <w:rPr>
          <w:b/>
        </w:rPr>
      </w:pPr>
      <w:r w:rsidRPr="00FF2618">
        <w:rPr>
          <w:b/>
          <w:lang w:val="en-US"/>
        </w:rPr>
        <w:sym w:font="Wingdings" w:char="F071"/>
      </w:r>
      <w:r w:rsidRPr="00FF2618">
        <w:rPr>
          <w:b/>
        </w:rPr>
        <w:t xml:space="preserve"> L’OFFRE DE BASE</w:t>
      </w:r>
    </w:p>
    <w:p w14:paraId="16CC599A" w14:textId="77777777" w:rsidR="0013314D" w:rsidRPr="00FF2618" w:rsidRDefault="0013314D" w:rsidP="0013314D">
      <w:pPr>
        <w:pStyle w:val="RedTxt"/>
        <w:rPr>
          <w:b/>
        </w:rPr>
      </w:pPr>
    </w:p>
    <w:p w14:paraId="4FB33A43" w14:textId="0ADE9847" w:rsidR="0013314D" w:rsidRPr="00BE4053" w:rsidRDefault="0013314D" w:rsidP="0013314D">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Toutes les mentions énumérées dans la présente annexe sont obligatoires : </w:t>
      </w:r>
    </w:p>
    <w:p w14:paraId="29CF0145" w14:textId="77777777" w:rsidR="0013314D" w:rsidRDefault="0013314D" w:rsidP="0013314D">
      <w:pPr>
        <w:widowControl w:val="0"/>
        <w:suppressAutoHyphens w:val="0"/>
        <w:autoSpaceDE w:val="0"/>
        <w:autoSpaceDN w:val="0"/>
        <w:adjustRightInd w:val="0"/>
        <w:rPr>
          <w:rFonts w:ascii="Arial" w:hAnsi="Arial" w:cs="Arial"/>
          <w:sz w:val="22"/>
          <w:szCs w:val="22"/>
          <w:lang w:eastAsia="fr-FR"/>
        </w:rPr>
      </w:pPr>
    </w:p>
    <w:p w14:paraId="0570813F" w14:textId="77777777" w:rsidR="0013314D" w:rsidRPr="00BE4053" w:rsidRDefault="0013314D" w:rsidP="0013314D">
      <w:pPr>
        <w:widowControl w:val="0"/>
        <w:suppressAutoHyphens w:val="0"/>
        <w:autoSpaceDE w:val="0"/>
        <w:autoSpaceDN w:val="0"/>
        <w:adjustRightInd w:val="0"/>
        <w:rPr>
          <w:rFonts w:ascii="Arial" w:hAnsi="Arial" w:cs="Arial"/>
          <w:sz w:val="22"/>
          <w:szCs w:val="22"/>
          <w:u w:val="single"/>
          <w:lang w:eastAsia="fr-FR"/>
        </w:rPr>
      </w:pPr>
      <w:r w:rsidRPr="00BE4053">
        <w:rPr>
          <w:rFonts w:ascii="Arial" w:hAnsi="Arial" w:cs="Arial"/>
          <w:sz w:val="22"/>
          <w:szCs w:val="22"/>
          <w:u w:val="single"/>
          <w:lang w:eastAsia="fr-FR"/>
        </w:rPr>
        <w:t>1. Identification de l’acheteur </w:t>
      </w:r>
    </w:p>
    <w:p w14:paraId="6B2253BE" w14:textId="1BB845A4" w:rsidR="0013314D" w:rsidRDefault="0013314D" w:rsidP="0013314D">
      <w:pPr>
        <w:widowControl w:val="0"/>
        <w:suppressAutoHyphens w:val="0"/>
        <w:autoSpaceDE w:val="0"/>
        <w:autoSpaceDN w:val="0"/>
        <w:adjustRightInd w:val="0"/>
        <w:rPr>
          <w:rFonts w:ascii="Arial" w:hAnsi="Arial" w:cs="Arial"/>
          <w:sz w:val="22"/>
          <w:szCs w:val="22"/>
          <w:lang w:eastAsia="fr-FR"/>
        </w:rPr>
      </w:pPr>
    </w:p>
    <w:p w14:paraId="1701B034" w14:textId="2135E901" w:rsidR="006F313E" w:rsidRPr="00B66AA0" w:rsidRDefault="006F313E" w:rsidP="006F313E">
      <w:pPr>
        <w:suppressAutoHyphens w:val="0"/>
        <w:ind w:left="720"/>
        <w:jc w:val="both"/>
        <w:rPr>
          <w:rFonts w:ascii="Calibri" w:hAnsi="Calibri" w:cs="Calibri"/>
        </w:rPr>
      </w:pPr>
      <w:r w:rsidRPr="00B66AA0">
        <w:rPr>
          <w:rFonts w:ascii="Calibri" w:hAnsi="Calibri" w:cs="Calibri"/>
        </w:rPr>
        <w:t xml:space="preserve">UGECAM </w:t>
      </w:r>
      <w:r w:rsidR="001B3FAD">
        <w:rPr>
          <w:rFonts w:ascii="Calibri" w:hAnsi="Calibri" w:cs="Calibri"/>
        </w:rPr>
        <w:t>ALPC</w:t>
      </w:r>
      <w:r w:rsidRPr="00B66AA0">
        <w:rPr>
          <w:rFonts w:ascii="Calibri" w:hAnsi="Calibri" w:cs="Calibri"/>
        </w:rPr>
        <w:t xml:space="preserve">  </w:t>
      </w:r>
    </w:p>
    <w:p w14:paraId="75F7DD92" w14:textId="77777777" w:rsidR="001B3FAD" w:rsidRPr="001B3FAD" w:rsidRDefault="001B3FAD" w:rsidP="001B3FAD">
      <w:pPr>
        <w:ind w:firstLine="708"/>
        <w:jc w:val="both"/>
        <w:rPr>
          <w:rFonts w:ascii="Calibri" w:hAnsi="Calibri" w:cs="Calibri"/>
        </w:rPr>
      </w:pPr>
      <w:r w:rsidRPr="001B3FAD">
        <w:rPr>
          <w:rFonts w:ascii="Calibri" w:hAnsi="Calibri" w:cs="Calibri"/>
        </w:rPr>
        <w:t>8, route de Limoges</w:t>
      </w:r>
    </w:p>
    <w:p w14:paraId="1A47AC0C" w14:textId="40FC1171" w:rsidR="006F313E" w:rsidRPr="006C4D5E" w:rsidRDefault="001B3FAD" w:rsidP="001B3FAD">
      <w:pPr>
        <w:ind w:firstLine="708"/>
        <w:jc w:val="both"/>
        <w:rPr>
          <w:rFonts w:ascii="Calibri" w:hAnsi="Calibri" w:cs="Calibri"/>
        </w:rPr>
      </w:pPr>
      <w:r w:rsidRPr="001B3FAD">
        <w:rPr>
          <w:rFonts w:ascii="Calibri" w:hAnsi="Calibri" w:cs="Calibri"/>
        </w:rPr>
        <w:t>87 430 VERNEUIL SUR VIENNE</w:t>
      </w:r>
    </w:p>
    <w:p w14:paraId="039CC4B0" w14:textId="303234E8" w:rsidR="003B5CD2" w:rsidRDefault="003B5CD2" w:rsidP="0013314D">
      <w:pPr>
        <w:widowControl w:val="0"/>
        <w:suppressAutoHyphens w:val="0"/>
        <w:autoSpaceDE w:val="0"/>
        <w:autoSpaceDN w:val="0"/>
        <w:adjustRightInd w:val="0"/>
        <w:rPr>
          <w:rFonts w:ascii="Arial" w:hAnsi="Arial" w:cs="Arial"/>
          <w:sz w:val="22"/>
          <w:szCs w:val="22"/>
          <w:lang w:eastAsia="fr-FR"/>
        </w:rPr>
      </w:pPr>
    </w:p>
    <w:p w14:paraId="34B00E97" w14:textId="77777777" w:rsidR="003B5CD2" w:rsidRPr="00BE4053" w:rsidRDefault="003B5CD2" w:rsidP="0013314D">
      <w:pPr>
        <w:widowControl w:val="0"/>
        <w:suppressAutoHyphens w:val="0"/>
        <w:autoSpaceDE w:val="0"/>
        <w:autoSpaceDN w:val="0"/>
        <w:adjustRightInd w:val="0"/>
        <w:rPr>
          <w:rFonts w:ascii="Arial" w:hAnsi="Arial" w:cs="Arial"/>
          <w:sz w:val="22"/>
          <w:szCs w:val="22"/>
          <w:lang w:eastAsia="fr-FR"/>
        </w:rPr>
      </w:pPr>
    </w:p>
    <w:p w14:paraId="1EF3899A" w14:textId="77777777" w:rsidR="0013314D" w:rsidRDefault="0013314D" w:rsidP="0013314D">
      <w:pPr>
        <w:keepLines/>
        <w:widowControl w:val="0"/>
        <w:autoSpaceDE w:val="0"/>
        <w:jc w:val="both"/>
        <w:rPr>
          <w:rFonts w:ascii="Arial" w:hAnsi="Arial" w:cs="Arial"/>
          <w:sz w:val="22"/>
          <w:szCs w:val="22"/>
          <w:lang w:eastAsia="fr-FR"/>
        </w:rPr>
      </w:pPr>
      <w:r w:rsidRPr="00BE4053">
        <w:rPr>
          <w:rFonts w:ascii="Arial" w:hAnsi="Arial" w:cs="Arial"/>
          <w:sz w:val="22"/>
          <w:szCs w:val="22"/>
          <w:lang w:eastAsia="fr-FR"/>
        </w:rPr>
        <w:t>Désignation de la personne habilitée à donner les renseignements prévus aux articles R. 2191-60 et R. 2391-28 du code de la commande publique.</w:t>
      </w:r>
    </w:p>
    <w:p w14:paraId="7FF289DF" w14:textId="77777777" w:rsidR="0013314D" w:rsidRDefault="0013314D">
      <w:pPr>
        <w:pStyle w:val="RedTxt"/>
      </w:pPr>
    </w:p>
    <w:p w14:paraId="71B794EC" w14:textId="77777777" w:rsidR="00E748CF" w:rsidRDefault="00E748CF" w:rsidP="00E748CF">
      <w:pPr>
        <w:pStyle w:val="RedTxt"/>
        <w:ind w:left="3686"/>
        <w:jc w:val="center"/>
      </w:pPr>
    </w:p>
    <w:p w14:paraId="28466C5B" w14:textId="77777777" w:rsidR="004779A8" w:rsidRDefault="00463FB5" w:rsidP="00EC6156">
      <w:pPr>
        <w:rPr>
          <w:rFonts w:ascii="Arial" w:hAnsi="Arial" w:cs="Arial"/>
          <w:sz w:val="22"/>
          <w:szCs w:val="22"/>
          <w:lang w:eastAsia="fr-FR"/>
        </w:rPr>
      </w:pPr>
      <w:r w:rsidRPr="004779A8">
        <w:rPr>
          <w:rFonts w:ascii="Arial" w:hAnsi="Arial" w:cs="Arial"/>
          <w:sz w:val="22"/>
          <w:szCs w:val="22"/>
          <w:lang w:eastAsia="fr-FR"/>
        </w:rPr>
        <w:t>Désignation du comptable public assignataire</w:t>
      </w:r>
      <w:r w:rsidRPr="00BE4053">
        <w:rPr>
          <w:rFonts w:ascii="Arial" w:hAnsi="Arial" w:cs="Arial"/>
          <w:sz w:val="22"/>
          <w:szCs w:val="22"/>
          <w:lang w:eastAsia="fr-FR"/>
        </w:rPr>
        <w:t xml:space="preserve"> :</w:t>
      </w:r>
    </w:p>
    <w:p w14:paraId="3B82EDE2" w14:textId="77777777" w:rsidR="004779A8" w:rsidRDefault="00463FB5" w:rsidP="004779A8">
      <w:pPr>
        <w:jc w:val="right"/>
        <w:rPr>
          <w:rFonts w:ascii="Arial" w:hAnsi="Arial" w:cs="Arial"/>
          <w:sz w:val="22"/>
          <w:szCs w:val="22"/>
          <w:lang w:eastAsia="fr-FR"/>
        </w:rPr>
      </w:pPr>
      <w:r w:rsidRPr="00BE4053">
        <w:rPr>
          <w:rFonts w:ascii="Arial" w:hAnsi="Arial" w:cs="Arial"/>
          <w:sz w:val="22"/>
          <w:szCs w:val="22"/>
          <w:lang w:eastAsia="fr-FR"/>
        </w:rPr>
        <w:t xml:space="preserve"> (1). </w:t>
      </w:r>
      <w:proofErr w:type="gramStart"/>
      <w:r w:rsidRPr="004859CC">
        <w:rPr>
          <w:rFonts w:ascii="Arial" w:hAnsi="Arial" w:cs="Arial"/>
          <w:sz w:val="22"/>
          <w:szCs w:val="22"/>
          <w:lang w:eastAsia="fr-FR"/>
        </w:rPr>
        <w:t xml:space="preserve">DGFIP  </w:t>
      </w:r>
      <w:r w:rsidR="006F313E" w:rsidRPr="006F313E">
        <w:rPr>
          <w:rFonts w:ascii="Arial" w:hAnsi="Arial" w:cs="Arial"/>
          <w:sz w:val="22"/>
          <w:szCs w:val="22"/>
          <w:lang w:eastAsia="fr-FR"/>
        </w:rPr>
        <w:t>Directeur</w:t>
      </w:r>
      <w:proofErr w:type="gramEnd"/>
      <w:r w:rsidR="006F313E" w:rsidRPr="006F313E">
        <w:rPr>
          <w:rFonts w:ascii="Arial" w:hAnsi="Arial" w:cs="Arial"/>
          <w:sz w:val="22"/>
          <w:szCs w:val="22"/>
          <w:lang w:eastAsia="fr-FR"/>
        </w:rPr>
        <w:t xml:space="preserve"> comptable et financier de l’UGECAM CENTRE</w:t>
      </w:r>
    </w:p>
    <w:p w14:paraId="69839EEF" w14:textId="78700019" w:rsidR="00EC6156" w:rsidRPr="00B9054F" w:rsidRDefault="006F313E" w:rsidP="004779A8">
      <w:pPr>
        <w:jc w:val="right"/>
        <w:rPr>
          <w:rFonts w:ascii="Calibri" w:hAnsi="Calibri" w:cs="Calibri"/>
        </w:rPr>
      </w:pPr>
      <w:r w:rsidRPr="006F313E">
        <w:rPr>
          <w:rFonts w:ascii="Arial" w:hAnsi="Arial" w:cs="Arial"/>
          <w:sz w:val="22"/>
          <w:szCs w:val="22"/>
          <w:lang w:eastAsia="fr-FR"/>
        </w:rPr>
        <w:t>M. Luc Bonnet</w:t>
      </w:r>
      <w:r w:rsidR="004859CC" w:rsidRPr="004859CC">
        <w:rPr>
          <w:rFonts w:ascii="Arial" w:hAnsi="Arial" w:cs="Arial"/>
          <w:sz w:val="22"/>
          <w:szCs w:val="22"/>
          <w:lang w:eastAsia="fr-FR"/>
        </w:rPr>
        <w:t>……………</w:t>
      </w:r>
      <w:r w:rsidR="00EC6156" w:rsidRPr="00EC6156">
        <w:rPr>
          <w:rFonts w:ascii="Calibri" w:hAnsi="Calibri" w:cs="Calibri"/>
        </w:rPr>
        <w:t xml:space="preserve"> </w:t>
      </w:r>
    </w:p>
    <w:p w14:paraId="2AD9162D" w14:textId="3E36516D" w:rsidR="00463FB5" w:rsidRDefault="00463FB5" w:rsidP="00463FB5">
      <w:pPr>
        <w:widowControl w:val="0"/>
        <w:suppressAutoHyphens w:val="0"/>
        <w:autoSpaceDE w:val="0"/>
        <w:autoSpaceDN w:val="0"/>
        <w:adjustRightInd w:val="0"/>
        <w:rPr>
          <w:rFonts w:ascii="Arial" w:hAnsi="Arial" w:cs="Arial"/>
          <w:sz w:val="22"/>
          <w:szCs w:val="22"/>
          <w:lang w:eastAsia="fr-FR"/>
        </w:rPr>
      </w:pPr>
    </w:p>
    <w:p w14:paraId="65347A50" w14:textId="77777777" w:rsidR="00463FB5" w:rsidRDefault="00463FB5" w:rsidP="00463FB5">
      <w:pPr>
        <w:widowControl w:val="0"/>
        <w:suppressAutoHyphens w:val="0"/>
        <w:autoSpaceDE w:val="0"/>
        <w:autoSpaceDN w:val="0"/>
        <w:adjustRightInd w:val="0"/>
        <w:rPr>
          <w:rFonts w:ascii="Arial" w:hAnsi="Arial" w:cs="Arial"/>
          <w:sz w:val="22"/>
          <w:szCs w:val="22"/>
          <w:lang w:eastAsia="fr-FR"/>
        </w:rPr>
      </w:pPr>
    </w:p>
    <w:p w14:paraId="29453138"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p>
    <w:p w14:paraId="3B65FECE" w14:textId="77777777" w:rsidR="00D46F09" w:rsidRPr="00D46F09" w:rsidRDefault="00D46F09">
      <w:pPr>
        <w:suppressAutoHyphens w:val="0"/>
        <w:rPr>
          <w:rFonts w:ascii="Arial" w:hAnsi="Arial" w:cs="Arial"/>
          <w:sz w:val="22"/>
          <w:szCs w:val="22"/>
          <w:lang w:eastAsia="fr-FR"/>
        </w:rPr>
      </w:pPr>
      <w:r w:rsidRPr="00D46F09">
        <w:rPr>
          <w:rFonts w:ascii="Arial" w:hAnsi="Arial" w:cs="Arial"/>
          <w:sz w:val="22"/>
          <w:szCs w:val="22"/>
          <w:lang w:eastAsia="fr-FR"/>
        </w:rPr>
        <w:br w:type="page"/>
      </w:r>
    </w:p>
    <w:p w14:paraId="5E7E093C" w14:textId="252C9BE9" w:rsidR="00463FB5" w:rsidRPr="00BE4053" w:rsidRDefault="00463FB5" w:rsidP="00463FB5">
      <w:pPr>
        <w:widowControl w:val="0"/>
        <w:suppressAutoHyphens w:val="0"/>
        <w:autoSpaceDE w:val="0"/>
        <w:autoSpaceDN w:val="0"/>
        <w:adjustRightInd w:val="0"/>
        <w:rPr>
          <w:rFonts w:ascii="Arial" w:hAnsi="Arial" w:cs="Arial"/>
          <w:sz w:val="22"/>
          <w:szCs w:val="22"/>
          <w:u w:val="single"/>
          <w:lang w:eastAsia="fr-FR"/>
        </w:rPr>
      </w:pPr>
      <w:r w:rsidRPr="00BE4053">
        <w:rPr>
          <w:rFonts w:ascii="Arial" w:hAnsi="Arial" w:cs="Arial"/>
          <w:sz w:val="22"/>
          <w:szCs w:val="22"/>
          <w:u w:val="single"/>
          <w:lang w:eastAsia="fr-FR"/>
        </w:rPr>
        <w:lastRenderedPageBreak/>
        <w:t>2. Identification du créancier au titre du marché public </w:t>
      </w:r>
    </w:p>
    <w:p w14:paraId="24351F1C"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w:t>
      </w:r>
    </w:p>
    <w:p w14:paraId="24F7469F"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Désignation du créancier : (nom, raison sociale, adresse, numéro SIRET)</w:t>
      </w:r>
    </w:p>
    <w:p w14:paraId="3D5D063F"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w:t>
      </w:r>
    </w:p>
    <w:p w14:paraId="34C5797A"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xml:space="preserve">Renseignements complémentaires sur le créancier </w:t>
      </w:r>
      <w:r>
        <w:rPr>
          <w:rFonts w:ascii="Arial" w:hAnsi="Arial" w:cs="Arial"/>
          <w:sz w:val="22"/>
          <w:szCs w:val="22"/>
          <w:lang w:eastAsia="fr-FR"/>
        </w:rPr>
        <w:t xml:space="preserve">IBAN </w:t>
      </w:r>
      <w:r w:rsidRPr="00BE4053">
        <w:rPr>
          <w:rFonts w:ascii="Arial" w:hAnsi="Arial" w:cs="Arial"/>
          <w:sz w:val="22"/>
          <w:szCs w:val="22"/>
          <w:lang w:eastAsia="fr-FR"/>
        </w:rPr>
        <w:t>(2) :</w:t>
      </w:r>
    </w:p>
    <w:p w14:paraId="16D207F4" w14:textId="77777777" w:rsidR="00463FB5"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w:t>
      </w:r>
    </w:p>
    <w:p w14:paraId="1287CBD3" w14:textId="77777777" w:rsidR="00463FB5" w:rsidRPr="00785992" w:rsidRDefault="00463FB5" w:rsidP="00463FB5">
      <w:pPr>
        <w:keepLines/>
        <w:widowControl w:val="0"/>
        <w:autoSpaceDE w:val="0"/>
        <w:ind w:left="708"/>
        <w:jc w:val="both"/>
        <w:rPr>
          <w:rFonts w:ascii="Arial" w:hAnsi="Arial" w:cs="Arial"/>
          <w:sz w:val="20"/>
          <w:szCs w:val="20"/>
        </w:rPr>
      </w:pPr>
      <w:r w:rsidRPr="00785992">
        <w:rPr>
          <w:rFonts w:ascii="Arial" w:hAnsi="Arial" w:cs="Arial"/>
          <w:sz w:val="20"/>
          <w:szCs w:val="20"/>
        </w:rPr>
        <w:fldChar w:fldCharType="begin">
          <w:ffData>
            <w:name w:val=""/>
            <w:enabled/>
            <w:calcOnExit w:val="0"/>
            <w:checkBox>
              <w:size w:val="20"/>
              <w:default w:val="0"/>
            </w:checkBox>
          </w:ffData>
        </w:fldChar>
      </w:r>
      <w:r w:rsidRPr="00785992">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785992">
        <w:rPr>
          <w:rFonts w:ascii="Arial" w:hAnsi="Arial" w:cs="Arial"/>
          <w:sz w:val="20"/>
          <w:szCs w:val="20"/>
        </w:rPr>
        <w:fldChar w:fldCharType="end"/>
      </w:r>
      <w:r w:rsidRPr="00785992">
        <w:rPr>
          <w:rFonts w:ascii="Arial" w:hAnsi="Arial" w:cs="Arial"/>
          <w:sz w:val="20"/>
          <w:szCs w:val="20"/>
        </w:rPr>
        <w:t xml:space="preserve"> Titulaire du marché public</w:t>
      </w:r>
    </w:p>
    <w:p w14:paraId="7EA30942" w14:textId="77777777" w:rsidR="00463FB5" w:rsidRPr="00785992" w:rsidRDefault="00463FB5" w:rsidP="00463FB5">
      <w:pPr>
        <w:keepLines/>
        <w:widowControl w:val="0"/>
        <w:autoSpaceDE w:val="0"/>
        <w:ind w:left="708"/>
        <w:jc w:val="both"/>
        <w:rPr>
          <w:rFonts w:ascii="Arial" w:hAnsi="Arial" w:cs="Arial"/>
          <w:sz w:val="20"/>
          <w:szCs w:val="20"/>
        </w:rPr>
      </w:pPr>
      <w:r w:rsidRPr="00785992">
        <w:rPr>
          <w:rFonts w:ascii="Arial" w:hAnsi="Arial" w:cs="Arial"/>
          <w:sz w:val="20"/>
          <w:szCs w:val="20"/>
        </w:rPr>
        <w:fldChar w:fldCharType="begin">
          <w:ffData>
            <w:name w:val=""/>
            <w:enabled/>
            <w:calcOnExit w:val="0"/>
            <w:checkBox>
              <w:size w:val="20"/>
              <w:default w:val="0"/>
            </w:checkBox>
          </w:ffData>
        </w:fldChar>
      </w:r>
      <w:r w:rsidRPr="00785992">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785992">
        <w:rPr>
          <w:rFonts w:ascii="Arial" w:hAnsi="Arial" w:cs="Arial"/>
          <w:sz w:val="20"/>
          <w:szCs w:val="20"/>
        </w:rPr>
        <w:fldChar w:fldCharType="end"/>
      </w:r>
      <w:r w:rsidRPr="00785992">
        <w:rPr>
          <w:rFonts w:ascii="Arial" w:hAnsi="Arial" w:cs="Arial"/>
          <w:sz w:val="20"/>
          <w:szCs w:val="20"/>
        </w:rPr>
        <w:t xml:space="preserve"> Membre d’un groupement solidaire</w:t>
      </w:r>
    </w:p>
    <w:p w14:paraId="4FA71E3D" w14:textId="77777777" w:rsidR="00463FB5" w:rsidRPr="00785992" w:rsidRDefault="00463FB5" w:rsidP="00463FB5">
      <w:pPr>
        <w:keepLines/>
        <w:widowControl w:val="0"/>
        <w:autoSpaceDE w:val="0"/>
        <w:ind w:left="708"/>
        <w:jc w:val="both"/>
        <w:rPr>
          <w:rFonts w:ascii="Arial" w:hAnsi="Arial" w:cs="Arial"/>
          <w:sz w:val="20"/>
          <w:szCs w:val="20"/>
        </w:rPr>
      </w:pPr>
      <w:r w:rsidRPr="00785992">
        <w:rPr>
          <w:rFonts w:ascii="Arial" w:hAnsi="Arial" w:cs="Arial"/>
          <w:sz w:val="20"/>
          <w:szCs w:val="20"/>
        </w:rPr>
        <w:fldChar w:fldCharType="begin">
          <w:ffData>
            <w:name w:val=""/>
            <w:enabled/>
            <w:calcOnExit w:val="0"/>
            <w:checkBox>
              <w:size w:val="20"/>
              <w:default w:val="0"/>
            </w:checkBox>
          </w:ffData>
        </w:fldChar>
      </w:r>
      <w:r w:rsidRPr="00785992">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785992">
        <w:rPr>
          <w:rFonts w:ascii="Arial" w:hAnsi="Arial" w:cs="Arial"/>
          <w:sz w:val="20"/>
          <w:szCs w:val="20"/>
        </w:rPr>
        <w:fldChar w:fldCharType="end"/>
      </w:r>
      <w:r w:rsidRPr="00785992">
        <w:rPr>
          <w:rFonts w:ascii="Arial" w:hAnsi="Arial" w:cs="Arial"/>
          <w:sz w:val="20"/>
          <w:szCs w:val="20"/>
        </w:rPr>
        <w:t xml:space="preserve"> Membre d’u</w:t>
      </w:r>
      <w:r>
        <w:rPr>
          <w:rFonts w:ascii="Arial" w:hAnsi="Arial" w:cs="Arial"/>
          <w:sz w:val="20"/>
          <w:szCs w:val="20"/>
        </w:rPr>
        <w:t>n groupement conjoint</w:t>
      </w:r>
    </w:p>
    <w:p w14:paraId="593FEE57" w14:textId="77777777" w:rsidR="00463FB5" w:rsidRPr="00785992" w:rsidRDefault="00463FB5" w:rsidP="00463FB5">
      <w:pPr>
        <w:keepLines/>
        <w:widowControl w:val="0"/>
        <w:autoSpaceDE w:val="0"/>
        <w:ind w:left="708"/>
        <w:jc w:val="both"/>
        <w:rPr>
          <w:rFonts w:ascii="Arial" w:hAnsi="Arial" w:cs="Arial"/>
          <w:sz w:val="20"/>
          <w:szCs w:val="20"/>
        </w:rPr>
      </w:pPr>
      <w:r w:rsidRPr="00785992">
        <w:rPr>
          <w:rFonts w:ascii="Arial" w:hAnsi="Arial" w:cs="Arial"/>
          <w:sz w:val="20"/>
          <w:szCs w:val="20"/>
        </w:rPr>
        <w:fldChar w:fldCharType="begin">
          <w:ffData>
            <w:name w:val=""/>
            <w:enabled/>
            <w:calcOnExit w:val="0"/>
            <w:checkBox>
              <w:size w:val="20"/>
              <w:default w:val="0"/>
            </w:checkBox>
          </w:ffData>
        </w:fldChar>
      </w:r>
      <w:r w:rsidRPr="00785992">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785992">
        <w:rPr>
          <w:rFonts w:ascii="Arial" w:hAnsi="Arial" w:cs="Arial"/>
          <w:sz w:val="20"/>
          <w:szCs w:val="20"/>
        </w:rPr>
        <w:fldChar w:fldCharType="end"/>
      </w:r>
      <w:r>
        <w:rPr>
          <w:rFonts w:ascii="Arial" w:hAnsi="Arial" w:cs="Arial"/>
          <w:sz w:val="20"/>
          <w:szCs w:val="20"/>
        </w:rPr>
        <w:t xml:space="preserve"> Mandataire solidaire</w:t>
      </w:r>
    </w:p>
    <w:p w14:paraId="04A753D4" w14:textId="77777777" w:rsidR="00463FB5" w:rsidRPr="00785992" w:rsidRDefault="00463FB5" w:rsidP="00463FB5">
      <w:pPr>
        <w:keepLines/>
        <w:widowControl w:val="0"/>
        <w:autoSpaceDE w:val="0"/>
        <w:ind w:left="708"/>
        <w:jc w:val="both"/>
        <w:rPr>
          <w:rFonts w:ascii="Arial" w:hAnsi="Arial" w:cs="Arial"/>
          <w:sz w:val="20"/>
          <w:szCs w:val="20"/>
        </w:rPr>
      </w:pPr>
      <w:r w:rsidRPr="00785992">
        <w:rPr>
          <w:rFonts w:ascii="Arial" w:hAnsi="Arial" w:cs="Arial"/>
          <w:sz w:val="20"/>
          <w:szCs w:val="20"/>
        </w:rPr>
        <w:fldChar w:fldCharType="begin">
          <w:ffData>
            <w:name w:val=""/>
            <w:enabled/>
            <w:calcOnExit w:val="0"/>
            <w:checkBox>
              <w:size w:val="20"/>
              <w:default w:val="0"/>
            </w:checkBox>
          </w:ffData>
        </w:fldChar>
      </w:r>
      <w:r w:rsidRPr="00785992">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785992">
        <w:rPr>
          <w:rFonts w:ascii="Arial" w:hAnsi="Arial" w:cs="Arial"/>
          <w:sz w:val="20"/>
          <w:szCs w:val="20"/>
        </w:rPr>
        <w:fldChar w:fldCharType="end"/>
      </w:r>
      <w:r w:rsidRPr="00785992">
        <w:rPr>
          <w:rFonts w:ascii="Arial" w:hAnsi="Arial" w:cs="Arial"/>
          <w:sz w:val="20"/>
          <w:szCs w:val="20"/>
        </w:rPr>
        <w:t xml:space="preserve"> Mandataire conjoint</w:t>
      </w:r>
    </w:p>
    <w:p w14:paraId="2247A5CA" w14:textId="77777777" w:rsidR="00463FB5" w:rsidRPr="00785992" w:rsidRDefault="00463FB5" w:rsidP="00463FB5">
      <w:pPr>
        <w:keepLines/>
        <w:widowControl w:val="0"/>
        <w:autoSpaceDE w:val="0"/>
        <w:ind w:left="708"/>
        <w:jc w:val="both"/>
        <w:rPr>
          <w:rFonts w:ascii="Arial" w:hAnsi="Arial" w:cs="Arial"/>
          <w:sz w:val="20"/>
          <w:szCs w:val="20"/>
        </w:rPr>
      </w:pPr>
      <w:r w:rsidRPr="00785992">
        <w:rPr>
          <w:rFonts w:ascii="Arial" w:hAnsi="Arial" w:cs="Arial"/>
          <w:sz w:val="20"/>
          <w:szCs w:val="20"/>
        </w:rPr>
        <w:fldChar w:fldCharType="begin">
          <w:ffData>
            <w:name w:val=""/>
            <w:enabled/>
            <w:calcOnExit w:val="0"/>
            <w:checkBox>
              <w:size w:val="20"/>
              <w:default w:val="0"/>
            </w:checkBox>
          </w:ffData>
        </w:fldChar>
      </w:r>
      <w:r w:rsidRPr="00785992">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785992">
        <w:rPr>
          <w:rFonts w:ascii="Arial" w:hAnsi="Arial" w:cs="Arial"/>
          <w:sz w:val="20"/>
          <w:szCs w:val="20"/>
        </w:rPr>
        <w:fldChar w:fldCharType="end"/>
      </w:r>
      <w:r w:rsidRPr="00785992">
        <w:rPr>
          <w:rFonts w:ascii="Arial" w:hAnsi="Arial" w:cs="Arial"/>
          <w:sz w:val="20"/>
          <w:szCs w:val="20"/>
        </w:rPr>
        <w:t xml:space="preserve"> </w:t>
      </w:r>
      <w:r>
        <w:rPr>
          <w:rFonts w:ascii="Arial" w:hAnsi="Arial" w:cs="Arial"/>
          <w:sz w:val="20"/>
          <w:szCs w:val="20"/>
        </w:rPr>
        <w:t>Agissant pour son propre compte</w:t>
      </w:r>
    </w:p>
    <w:p w14:paraId="31AFEB95" w14:textId="77777777" w:rsidR="00463FB5" w:rsidRPr="00785992" w:rsidRDefault="00463FB5" w:rsidP="00463FB5">
      <w:pPr>
        <w:keepLines/>
        <w:widowControl w:val="0"/>
        <w:autoSpaceDE w:val="0"/>
        <w:ind w:left="708"/>
        <w:jc w:val="both"/>
        <w:rPr>
          <w:rFonts w:ascii="Arial" w:hAnsi="Arial" w:cs="Arial"/>
          <w:sz w:val="20"/>
          <w:szCs w:val="20"/>
        </w:rPr>
      </w:pPr>
      <w:r w:rsidRPr="00785992">
        <w:rPr>
          <w:rFonts w:ascii="Arial" w:hAnsi="Arial" w:cs="Arial"/>
          <w:sz w:val="20"/>
          <w:szCs w:val="20"/>
        </w:rPr>
        <w:fldChar w:fldCharType="begin">
          <w:ffData>
            <w:name w:val=""/>
            <w:enabled/>
            <w:calcOnExit w:val="0"/>
            <w:checkBox>
              <w:size w:val="20"/>
              <w:default w:val="0"/>
            </w:checkBox>
          </w:ffData>
        </w:fldChar>
      </w:r>
      <w:r w:rsidRPr="00785992">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785992">
        <w:rPr>
          <w:rFonts w:ascii="Arial" w:hAnsi="Arial" w:cs="Arial"/>
          <w:sz w:val="20"/>
          <w:szCs w:val="20"/>
        </w:rPr>
        <w:fldChar w:fldCharType="end"/>
      </w:r>
      <w:r w:rsidRPr="00785992">
        <w:rPr>
          <w:rFonts w:ascii="Arial" w:hAnsi="Arial" w:cs="Arial"/>
          <w:sz w:val="20"/>
          <w:szCs w:val="20"/>
        </w:rPr>
        <w:t xml:space="preserve"> Habilité à céder ou nantir la créance du groupement</w:t>
      </w:r>
    </w:p>
    <w:p w14:paraId="44ED8B9F" w14:textId="77777777" w:rsidR="00463FB5" w:rsidRPr="00785992" w:rsidRDefault="00463FB5" w:rsidP="00463FB5">
      <w:pPr>
        <w:keepLines/>
        <w:widowControl w:val="0"/>
        <w:autoSpaceDE w:val="0"/>
        <w:ind w:left="708"/>
        <w:jc w:val="both"/>
        <w:rPr>
          <w:rFonts w:ascii="Arial" w:hAnsi="Arial" w:cs="Arial"/>
          <w:sz w:val="20"/>
          <w:szCs w:val="20"/>
        </w:rPr>
      </w:pPr>
      <w:r w:rsidRPr="00785992">
        <w:rPr>
          <w:rFonts w:ascii="Arial" w:hAnsi="Arial" w:cs="Arial"/>
          <w:sz w:val="20"/>
          <w:szCs w:val="20"/>
        </w:rPr>
        <w:t>(Dans ce dernier cas, indiquer la référence de l’habilitation) </w:t>
      </w:r>
    </w:p>
    <w:p w14:paraId="68121A17"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p>
    <w:p w14:paraId="197FE190" w14:textId="77777777" w:rsidR="00463FB5" w:rsidRPr="00BE4053" w:rsidRDefault="00463FB5" w:rsidP="00463FB5">
      <w:pPr>
        <w:widowControl w:val="0"/>
        <w:suppressAutoHyphens w:val="0"/>
        <w:autoSpaceDE w:val="0"/>
        <w:autoSpaceDN w:val="0"/>
        <w:adjustRightInd w:val="0"/>
        <w:rPr>
          <w:rFonts w:ascii="Arial" w:hAnsi="Arial" w:cs="Arial"/>
          <w:sz w:val="22"/>
          <w:szCs w:val="22"/>
          <w:u w:val="single"/>
          <w:lang w:eastAsia="fr-FR"/>
        </w:rPr>
      </w:pPr>
      <w:r w:rsidRPr="00BE4053">
        <w:rPr>
          <w:rFonts w:ascii="Arial" w:hAnsi="Arial" w:cs="Arial"/>
          <w:sz w:val="22"/>
          <w:szCs w:val="22"/>
          <w:u w:val="single"/>
          <w:lang w:eastAsia="fr-FR"/>
        </w:rPr>
        <w:t>3. Identification de la créance cessible (3) </w:t>
      </w:r>
    </w:p>
    <w:p w14:paraId="59FD18CB"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w:t>
      </w:r>
    </w:p>
    <w:p w14:paraId="5DAD0886"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Désignation du marché public et de son montant : références, date, montant.</w:t>
      </w:r>
    </w:p>
    <w:p w14:paraId="522CE248"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w:t>
      </w:r>
    </w:p>
    <w:p w14:paraId="1EF1C9B0"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Le cas échéant, désignation de la tra</w:t>
      </w:r>
      <w:r>
        <w:rPr>
          <w:rFonts w:ascii="Arial" w:hAnsi="Arial" w:cs="Arial"/>
          <w:sz w:val="22"/>
          <w:szCs w:val="22"/>
          <w:lang w:eastAsia="fr-FR"/>
        </w:rPr>
        <w:t>nche et mention de son montant.</w:t>
      </w:r>
    </w:p>
    <w:p w14:paraId="3CD31D22"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Le cas échéant, éléments relatifs aux clauses de variation de</w:t>
      </w:r>
      <w:r>
        <w:rPr>
          <w:rFonts w:ascii="Arial" w:hAnsi="Arial" w:cs="Arial"/>
          <w:sz w:val="22"/>
          <w:szCs w:val="22"/>
          <w:lang w:eastAsia="fr-FR"/>
        </w:rPr>
        <w:t xml:space="preserve"> prix applicables à la créance.</w:t>
      </w:r>
    </w:p>
    <w:p w14:paraId="0A118409"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xml:space="preserve">Le cas échéant, éléments relatifs aux clauses de pénalités susceptibles </w:t>
      </w:r>
      <w:r>
        <w:rPr>
          <w:rFonts w:ascii="Arial" w:hAnsi="Arial" w:cs="Arial"/>
          <w:sz w:val="22"/>
          <w:szCs w:val="22"/>
          <w:lang w:eastAsia="fr-FR"/>
        </w:rPr>
        <w:t>d’être appliquées à la créance.</w:t>
      </w:r>
    </w:p>
    <w:p w14:paraId="5D030936" w14:textId="77777777" w:rsidR="00463FB5"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Le cas échéant, autres ren</w:t>
      </w:r>
      <w:r>
        <w:rPr>
          <w:rFonts w:ascii="Arial" w:hAnsi="Arial" w:cs="Arial"/>
          <w:sz w:val="22"/>
          <w:szCs w:val="22"/>
          <w:lang w:eastAsia="fr-FR"/>
        </w:rPr>
        <w:t>seignements. </w:t>
      </w:r>
    </w:p>
    <w:p w14:paraId="58854272" w14:textId="77777777" w:rsidR="00463FB5" w:rsidRDefault="00463FB5" w:rsidP="00463FB5">
      <w:pPr>
        <w:widowControl w:val="0"/>
        <w:suppressAutoHyphens w:val="0"/>
        <w:autoSpaceDE w:val="0"/>
        <w:autoSpaceDN w:val="0"/>
        <w:adjustRightInd w:val="0"/>
        <w:rPr>
          <w:rFonts w:ascii="Arial" w:hAnsi="Arial" w:cs="Arial"/>
          <w:sz w:val="22"/>
          <w:szCs w:val="22"/>
          <w:lang w:eastAsia="fr-FR"/>
        </w:rPr>
      </w:pPr>
    </w:p>
    <w:p w14:paraId="0B52E37D"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p>
    <w:p w14:paraId="05EDDE3F" w14:textId="77777777" w:rsidR="00463FB5" w:rsidRPr="00BE4053" w:rsidRDefault="00463FB5" w:rsidP="00463FB5">
      <w:pPr>
        <w:widowControl w:val="0"/>
        <w:suppressAutoHyphens w:val="0"/>
        <w:autoSpaceDE w:val="0"/>
        <w:autoSpaceDN w:val="0"/>
        <w:adjustRightInd w:val="0"/>
        <w:rPr>
          <w:rFonts w:ascii="Arial" w:hAnsi="Arial" w:cs="Arial"/>
          <w:sz w:val="22"/>
          <w:szCs w:val="22"/>
          <w:u w:val="single"/>
          <w:lang w:eastAsia="fr-FR"/>
        </w:rPr>
      </w:pPr>
      <w:r w:rsidRPr="00BE4053">
        <w:rPr>
          <w:rFonts w:ascii="Arial" w:hAnsi="Arial" w:cs="Arial"/>
          <w:sz w:val="22"/>
          <w:szCs w:val="22"/>
          <w:u w:val="single"/>
          <w:lang w:eastAsia="fr-FR"/>
        </w:rPr>
        <w:t>4. Renseignements complémentaires affectant le marché public et/ou la créance (4) </w:t>
      </w:r>
    </w:p>
    <w:p w14:paraId="1173D455"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w:t>
      </w:r>
    </w:p>
    <w:p w14:paraId="23A57242" w14:textId="77777777" w:rsidR="00463FB5" w:rsidRPr="00463FB5" w:rsidRDefault="00463FB5" w:rsidP="00463FB5">
      <w:pPr>
        <w:keepLines/>
        <w:widowControl w:val="0"/>
        <w:autoSpaceDE w:val="0"/>
        <w:jc w:val="both"/>
        <w:rPr>
          <w:rFonts w:ascii="Arial" w:hAnsi="Arial" w:cs="Arial"/>
          <w:sz w:val="20"/>
          <w:szCs w:val="20"/>
        </w:rPr>
      </w:pPr>
      <w:r w:rsidRPr="00463FB5">
        <w:rPr>
          <w:rFonts w:ascii="Arial" w:hAnsi="Arial" w:cs="Arial"/>
          <w:sz w:val="20"/>
          <w:szCs w:val="20"/>
        </w:rPr>
        <w:fldChar w:fldCharType="begin">
          <w:ffData>
            <w:name w:val=""/>
            <w:enabled/>
            <w:calcOnExit w:val="0"/>
            <w:checkBox>
              <w:size w:val="20"/>
              <w:default w:val="0"/>
            </w:checkBox>
          </w:ffData>
        </w:fldChar>
      </w:r>
      <w:r w:rsidRPr="00463FB5">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463FB5">
        <w:rPr>
          <w:rFonts w:ascii="Arial" w:hAnsi="Arial" w:cs="Arial"/>
          <w:sz w:val="20"/>
          <w:szCs w:val="20"/>
        </w:rPr>
        <w:fldChar w:fldCharType="end"/>
      </w:r>
      <w:r w:rsidRPr="00463FB5">
        <w:rPr>
          <w:rFonts w:ascii="Arial" w:hAnsi="Arial" w:cs="Arial"/>
          <w:sz w:val="20"/>
          <w:szCs w:val="20"/>
        </w:rPr>
        <w:t xml:space="preserve"> Le marché public prévoit le versement d’une avance au créancier au titre du marché public :</w:t>
      </w:r>
    </w:p>
    <w:p w14:paraId="1D1D1C5B" w14:textId="77777777" w:rsidR="00463FB5" w:rsidRPr="00463FB5" w:rsidRDefault="00463FB5" w:rsidP="00463FB5">
      <w:pPr>
        <w:keepLines/>
        <w:widowControl w:val="0"/>
        <w:autoSpaceDE w:val="0"/>
        <w:jc w:val="both"/>
        <w:rPr>
          <w:rFonts w:ascii="Arial" w:hAnsi="Arial" w:cs="Arial"/>
          <w:sz w:val="20"/>
          <w:szCs w:val="20"/>
        </w:rPr>
      </w:pPr>
      <w:r w:rsidRPr="00463FB5">
        <w:rPr>
          <w:rFonts w:ascii="Arial" w:hAnsi="Arial" w:cs="Arial"/>
          <w:sz w:val="20"/>
          <w:szCs w:val="20"/>
        </w:rPr>
        <w:t xml:space="preserve">En cas d’avance, son pourcentage : </w:t>
      </w:r>
    </w:p>
    <w:p w14:paraId="00D58263" w14:textId="77777777" w:rsidR="00463FB5" w:rsidRPr="00463FB5" w:rsidRDefault="00463FB5" w:rsidP="00463FB5">
      <w:pPr>
        <w:keepLines/>
        <w:widowControl w:val="0"/>
        <w:autoSpaceDE w:val="0"/>
        <w:jc w:val="both"/>
        <w:rPr>
          <w:rFonts w:ascii="Arial" w:hAnsi="Arial" w:cs="Arial"/>
          <w:sz w:val="20"/>
          <w:szCs w:val="20"/>
        </w:rPr>
      </w:pPr>
    </w:p>
    <w:p w14:paraId="19F7D3B4" w14:textId="77777777" w:rsidR="00463FB5" w:rsidRPr="00463FB5" w:rsidRDefault="00463FB5" w:rsidP="00463FB5">
      <w:pPr>
        <w:keepLines/>
        <w:widowControl w:val="0"/>
        <w:autoSpaceDE w:val="0"/>
        <w:jc w:val="both"/>
        <w:rPr>
          <w:rFonts w:ascii="Arial" w:hAnsi="Arial" w:cs="Arial"/>
          <w:sz w:val="20"/>
          <w:szCs w:val="20"/>
        </w:rPr>
      </w:pPr>
      <w:r w:rsidRPr="00463FB5">
        <w:rPr>
          <w:rFonts w:ascii="Arial" w:hAnsi="Arial" w:cs="Arial"/>
          <w:sz w:val="20"/>
          <w:szCs w:val="20"/>
        </w:rPr>
        <w:fldChar w:fldCharType="begin">
          <w:ffData>
            <w:name w:val=""/>
            <w:enabled/>
            <w:calcOnExit w:val="0"/>
            <w:checkBox>
              <w:size w:val="20"/>
              <w:default w:val="0"/>
            </w:checkBox>
          </w:ffData>
        </w:fldChar>
      </w:r>
      <w:r w:rsidRPr="00463FB5">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463FB5">
        <w:rPr>
          <w:rFonts w:ascii="Arial" w:hAnsi="Arial" w:cs="Arial"/>
          <w:sz w:val="20"/>
          <w:szCs w:val="20"/>
        </w:rPr>
        <w:fldChar w:fldCharType="end"/>
      </w:r>
      <w:r w:rsidRPr="00463FB5">
        <w:rPr>
          <w:rFonts w:ascii="Arial" w:hAnsi="Arial" w:cs="Arial"/>
          <w:sz w:val="20"/>
          <w:szCs w:val="20"/>
        </w:rPr>
        <w:t xml:space="preserve"> Le marché public prévoit une retenue de garantie :</w:t>
      </w:r>
    </w:p>
    <w:p w14:paraId="53815BA9" w14:textId="77777777" w:rsidR="00463FB5" w:rsidRPr="00463FB5" w:rsidRDefault="00463FB5" w:rsidP="00463FB5">
      <w:pPr>
        <w:keepLines/>
        <w:widowControl w:val="0"/>
        <w:autoSpaceDE w:val="0"/>
        <w:jc w:val="both"/>
        <w:rPr>
          <w:rFonts w:ascii="Arial" w:hAnsi="Arial" w:cs="Arial"/>
          <w:sz w:val="20"/>
          <w:szCs w:val="20"/>
        </w:rPr>
      </w:pPr>
      <w:r w:rsidRPr="00463FB5">
        <w:rPr>
          <w:rFonts w:ascii="Arial" w:hAnsi="Arial" w:cs="Arial"/>
          <w:sz w:val="20"/>
          <w:szCs w:val="20"/>
        </w:rPr>
        <w:t>En cas de retenue de garantie, son pourcentage : 5 %</w:t>
      </w:r>
    </w:p>
    <w:p w14:paraId="24A63B60" w14:textId="77777777" w:rsidR="00463FB5" w:rsidRPr="00463FB5" w:rsidRDefault="00463FB5" w:rsidP="00463FB5">
      <w:pPr>
        <w:keepLines/>
        <w:widowControl w:val="0"/>
        <w:autoSpaceDE w:val="0"/>
        <w:jc w:val="both"/>
        <w:rPr>
          <w:rFonts w:ascii="Arial" w:hAnsi="Arial" w:cs="Arial"/>
          <w:sz w:val="20"/>
          <w:szCs w:val="20"/>
        </w:rPr>
      </w:pPr>
    </w:p>
    <w:p w14:paraId="18408CEC" w14:textId="77777777" w:rsidR="00463FB5" w:rsidRPr="00463FB5" w:rsidRDefault="00463FB5" w:rsidP="00463FB5">
      <w:pPr>
        <w:keepLines/>
        <w:widowControl w:val="0"/>
        <w:autoSpaceDE w:val="0"/>
        <w:jc w:val="both"/>
        <w:rPr>
          <w:rFonts w:ascii="Arial" w:hAnsi="Arial" w:cs="Arial"/>
          <w:sz w:val="20"/>
          <w:szCs w:val="20"/>
        </w:rPr>
      </w:pPr>
      <w:r w:rsidRPr="00463FB5">
        <w:rPr>
          <w:rFonts w:ascii="Arial" w:hAnsi="Arial" w:cs="Arial"/>
          <w:sz w:val="20"/>
          <w:szCs w:val="20"/>
        </w:rPr>
        <w:fldChar w:fldCharType="begin">
          <w:ffData>
            <w:name w:val=""/>
            <w:enabled/>
            <w:calcOnExit w:val="0"/>
            <w:checkBox>
              <w:size w:val="20"/>
              <w:default w:val="0"/>
            </w:checkBox>
          </w:ffData>
        </w:fldChar>
      </w:r>
      <w:r w:rsidRPr="00463FB5">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463FB5">
        <w:rPr>
          <w:rFonts w:ascii="Arial" w:hAnsi="Arial" w:cs="Arial"/>
          <w:sz w:val="20"/>
          <w:szCs w:val="20"/>
        </w:rPr>
        <w:fldChar w:fldCharType="end"/>
      </w:r>
      <w:r w:rsidRPr="00463FB5">
        <w:rPr>
          <w:rFonts w:ascii="Arial" w:hAnsi="Arial" w:cs="Arial"/>
          <w:sz w:val="20"/>
          <w:szCs w:val="20"/>
        </w:rPr>
        <w:t xml:space="preserve"> Le marché public prévoit un délai global d’exécution des prestations :</w:t>
      </w:r>
    </w:p>
    <w:p w14:paraId="7F6AF24D" w14:textId="77777777" w:rsidR="00463FB5" w:rsidRPr="00463FB5" w:rsidRDefault="00463FB5" w:rsidP="00463FB5">
      <w:pPr>
        <w:keepLines/>
        <w:widowControl w:val="0"/>
        <w:autoSpaceDE w:val="0"/>
        <w:jc w:val="both"/>
        <w:rPr>
          <w:rFonts w:ascii="Arial" w:hAnsi="Arial" w:cs="Arial"/>
          <w:sz w:val="20"/>
          <w:szCs w:val="20"/>
        </w:rPr>
      </w:pPr>
      <w:r w:rsidRPr="00463FB5">
        <w:rPr>
          <w:rFonts w:ascii="Arial" w:hAnsi="Arial" w:cs="Arial"/>
          <w:sz w:val="20"/>
          <w:szCs w:val="20"/>
        </w:rPr>
        <w:t xml:space="preserve">Dans ce cas, la durée mentionnée est de : 1 an </w:t>
      </w:r>
    </w:p>
    <w:p w14:paraId="44DE797F" w14:textId="77777777" w:rsidR="00463FB5" w:rsidRPr="00463FB5" w:rsidRDefault="00463FB5" w:rsidP="00463FB5">
      <w:pPr>
        <w:keepLines/>
        <w:widowControl w:val="0"/>
        <w:autoSpaceDE w:val="0"/>
        <w:jc w:val="both"/>
        <w:rPr>
          <w:rFonts w:ascii="Arial" w:hAnsi="Arial" w:cs="Arial"/>
          <w:sz w:val="20"/>
          <w:szCs w:val="20"/>
        </w:rPr>
      </w:pPr>
    </w:p>
    <w:p w14:paraId="25E7CAFD" w14:textId="77777777" w:rsidR="00463FB5" w:rsidRPr="00463FB5" w:rsidRDefault="00463FB5" w:rsidP="00463FB5">
      <w:pPr>
        <w:keepLines/>
        <w:widowControl w:val="0"/>
        <w:autoSpaceDE w:val="0"/>
        <w:jc w:val="both"/>
        <w:rPr>
          <w:rFonts w:ascii="Arial" w:hAnsi="Arial" w:cs="Arial"/>
          <w:sz w:val="20"/>
          <w:szCs w:val="20"/>
        </w:rPr>
      </w:pPr>
      <w:r w:rsidRPr="00463FB5">
        <w:rPr>
          <w:rFonts w:ascii="Arial" w:hAnsi="Arial" w:cs="Arial"/>
          <w:sz w:val="20"/>
          <w:szCs w:val="20"/>
        </w:rPr>
        <w:t>Le cas échéant, les dates prévisionnelles de début d’exécution et d’achèvement sont :</w:t>
      </w:r>
    </w:p>
    <w:p w14:paraId="48631B2F" w14:textId="77777777" w:rsidR="00463FB5" w:rsidRPr="00463FB5" w:rsidRDefault="00463FB5" w:rsidP="00463FB5">
      <w:pPr>
        <w:keepLines/>
        <w:widowControl w:val="0"/>
        <w:autoSpaceDE w:val="0"/>
        <w:jc w:val="both"/>
        <w:rPr>
          <w:rFonts w:ascii="Arial" w:hAnsi="Arial" w:cs="Arial"/>
          <w:sz w:val="20"/>
          <w:szCs w:val="20"/>
        </w:rPr>
      </w:pPr>
    </w:p>
    <w:p w14:paraId="1D16BAA9" w14:textId="77777777" w:rsidR="00463FB5" w:rsidRPr="00463FB5" w:rsidRDefault="00463FB5" w:rsidP="00463FB5">
      <w:pPr>
        <w:keepLines/>
        <w:widowControl w:val="0"/>
        <w:autoSpaceDE w:val="0"/>
        <w:jc w:val="both"/>
        <w:rPr>
          <w:rFonts w:ascii="Arial" w:hAnsi="Arial" w:cs="Arial"/>
          <w:sz w:val="20"/>
          <w:szCs w:val="20"/>
        </w:rPr>
      </w:pPr>
      <w:r w:rsidRPr="00463FB5">
        <w:rPr>
          <w:rFonts w:ascii="Arial" w:hAnsi="Arial" w:cs="Arial"/>
          <w:sz w:val="20"/>
          <w:szCs w:val="20"/>
        </w:rPr>
        <w:fldChar w:fldCharType="begin">
          <w:ffData>
            <w:name w:val=""/>
            <w:enabled/>
            <w:calcOnExit w:val="0"/>
            <w:checkBox>
              <w:size w:val="20"/>
              <w:default w:val="1"/>
            </w:checkBox>
          </w:ffData>
        </w:fldChar>
      </w:r>
      <w:r w:rsidRPr="00463FB5">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463FB5">
        <w:rPr>
          <w:rFonts w:ascii="Arial" w:hAnsi="Arial" w:cs="Arial"/>
          <w:sz w:val="20"/>
          <w:szCs w:val="20"/>
        </w:rPr>
        <w:fldChar w:fldCharType="end"/>
      </w:r>
      <w:r w:rsidRPr="00463FB5">
        <w:rPr>
          <w:rFonts w:ascii="Arial" w:hAnsi="Arial" w:cs="Arial"/>
          <w:sz w:val="20"/>
          <w:szCs w:val="20"/>
        </w:rPr>
        <w:t xml:space="preserve"> Le marché public prévoit un délai maximum de paiement : </w:t>
      </w:r>
    </w:p>
    <w:p w14:paraId="0C039E0B" w14:textId="77777777" w:rsidR="00463FB5" w:rsidRPr="00785992" w:rsidRDefault="00463FB5" w:rsidP="00463FB5">
      <w:pPr>
        <w:keepLines/>
        <w:widowControl w:val="0"/>
        <w:autoSpaceDE w:val="0"/>
        <w:jc w:val="both"/>
        <w:rPr>
          <w:rFonts w:ascii="Arial" w:hAnsi="Arial" w:cs="Arial"/>
          <w:sz w:val="20"/>
          <w:szCs w:val="20"/>
        </w:rPr>
      </w:pPr>
      <w:r w:rsidRPr="00785992">
        <w:rPr>
          <w:rFonts w:ascii="Arial" w:hAnsi="Arial" w:cs="Arial"/>
          <w:sz w:val="20"/>
          <w:szCs w:val="20"/>
        </w:rPr>
        <w:t>Dans ce cas, le délai maximum de paiement est de : 30 jours</w:t>
      </w:r>
    </w:p>
    <w:p w14:paraId="01D2CBC4" w14:textId="77777777" w:rsidR="00463FB5" w:rsidRPr="00785992" w:rsidRDefault="00463FB5" w:rsidP="00463FB5">
      <w:pPr>
        <w:keepLines/>
        <w:widowControl w:val="0"/>
        <w:autoSpaceDE w:val="0"/>
        <w:jc w:val="both"/>
        <w:rPr>
          <w:rFonts w:ascii="Arial" w:hAnsi="Arial" w:cs="Arial"/>
          <w:sz w:val="20"/>
          <w:szCs w:val="20"/>
        </w:rPr>
      </w:pPr>
    </w:p>
    <w:p w14:paraId="0EDFC16C" w14:textId="77777777" w:rsidR="00463FB5" w:rsidRPr="00785992" w:rsidRDefault="00463FB5" w:rsidP="00463FB5">
      <w:pPr>
        <w:keepLines/>
        <w:widowControl w:val="0"/>
        <w:autoSpaceDE w:val="0"/>
        <w:jc w:val="both"/>
        <w:rPr>
          <w:rFonts w:ascii="Arial" w:hAnsi="Arial" w:cs="Arial"/>
          <w:sz w:val="20"/>
          <w:szCs w:val="20"/>
        </w:rPr>
      </w:pPr>
      <w:r w:rsidRPr="00785992">
        <w:rPr>
          <w:rFonts w:ascii="Arial" w:hAnsi="Arial" w:cs="Arial"/>
          <w:sz w:val="20"/>
          <w:szCs w:val="20"/>
        </w:rPr>
        <w:t>Le cas échéant, référence du taux des intérêts moratoires mentionné : taux d'intérêt appliqué par la Banque centrale européenne à ses opérations principales de refinancement les plus récentes, en vigueur au premier jour du semestre de l'année civile au cours duquel les intérêts moratoires ont commencé à courir, majoré du taux en vigueur</w:t>
      </w:r>
    </w:p>
    <w:p w14:paraId="390C0DF3" w14:textId="77777777" w:rsidR="00463FB5" w:rsidRPr="00785992" w:rsidRDefault="00463FB5" w:rsidP="00463FB5">
      <w:pPr>
        <w:keepLines/>
        <w:widowControl w:val="0"/>
        <w:autoSpaceDE w:val="0"/>
        <w:jc w:val="both"/>
        <w:rPr>
          <w:rFonts w:ascii="Arial" w:hAnsi="Arial" w:cs="Arial"/>
          <w:sz w:val="20"/>
          <w:szCs w:val="20"/>
        </w:rPr>
      </w:pPr>
    </w:p>
    <w:p w14:paraId="1E7FF939" w14:textId="77777777" w:rsidR="00463FB5" w:rsidRPr="00785992" w:rsidRDefault="00F019BF" w:rsidP="00463FB5">
      <w:pPr>
        <w:keepLines/>
        <w:widowControl w:val="0"/>
        <w:autoSpaceDE w:val="0"/>
        <w:jc w:val="both"/>
        <w:rPr>
          <w:rFonts w:ascii="Arial" w:hAnsi="Arial" w:cs="Arial"/>
          <w:sz w:val="20"/>
          <w:szCs w:val="20"/>
        </w:rPr>
      </w:pPr>
      <w:r w:rsidRPr="00463FB5">
        <w:rPr>
          <w:rFonts w:ascii="Arial" w:hAnsi="Arial" w:cs="Arial"/>
          <w:sz w:val="20"/>
          <w:szCs w:val="20"/>
        </w:rPr>
        <w:fldChar w:fldCharType="begin">
          <w:ffData>
            <w:name w:val=""/>
            <w:enabled/>
            <w:calcOnExit w:val="0"/>
            <w:checkBox>
              <w:size w:val="20"/>
              <w:default w:val="0"/>
            </w:checkBox>
          </w:ffData>
        </w:fldChar>
      </w:r>
      <w:r w:rsidRPr="00463FB5">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463FB5">
        <w:rPr>
          <w:rFonts w:ascii="Arial" w:hAnsi="Arial" w:cs="Arial"/>
          <w:sz w:val="20"/>
          <w:szCs w:val="20"/>
        </w:rPr>
        <w:fldChar w:fldCharType="end"/>
      </w:r>
      <w:r w:rsidR="00463FB5" w:rsidRPr="00785992">
        <w:rPr>
          <w:rFonts w:ascii="Arial" w:hAnsi="Arial" w:cs="Arial"/>
          <w:sz w:val="20"/>
          <w:szCs w:val="20"/>
        </w:rPr>
        <w:t xml:space="preserve"> Le marché public prévoit un montant (6) :</w:t>
      </w:r>
    </w:p>
    <w:p w14:paraId="2E88C04C" w14:textId="77777777" w:rsidR="00463FB5" w:rsidRPr="00785992" w:rsidRDefault="00463FB5" w:rsidP="00463FB5">
      <w:pPr>
        <w:keepLines/>
        <w:widowControl w:val="0"/>
        <w:autoSpaceDE w:val="0"/>
        <w:jc w:val="both"/>
        <w:rPr>
          <w:rFonts w:ascii="Arial" w:hAnsi="Arial" w:cs="Arial"/>
          <w:b/>
          <w:sz w:val="20"/>
          <w:szCs w:val="20"/>
        </w:rPr>
      </w:pPr>
      <w:r w:rsidRPr="00785992">
        <w:rPr>
          <w:rFonts w:ascii="Arial" w:hAnsi="Arial" w:cs="Arial"/>
          <w:sz w:val="20"/>
          <w:szCs w:val="20"/>
        </w:rPr>
        <w:t>Montant prévu pour l’ensemble du marché public : EUR (TTC).</w:t>
      </w:r>
      <w:r w:rsidRPr="00785992">
        <w:rPr>
          <w:rFonts w:ascii="Arial" w:hAnsi="Arial" w:cs="Arial"/>
          <w:b/>
          <w:sz w:val="20"/>
          <w:szCs w:val="20"/>
        </w:rPr>
        <w:t xml:space="preserve"> </w:t>
      </w:r>
    </w:p>
    <w:p w14:paraId="4F45ED1D" w14:textId="77777777" w:rsidR="00463FB5" w:rsidRDefault="00463FB5" w:rsidP="00463FB5">
      <w:pPr>
        <w:keepLines/>
        <w:widowControl w:val="0"/>
        <w:autoSpaceDE w:val="0"/>
        <w:jc w:val="both"/>
        <w:rPr>
          <w:rFonts w:ascii="Arial" w:hAnsi="Arial" w:cs="Arial"/>
          <w:sz w:val="20"/>
          <w:szCs w:val="20"/>
        </w:rPr>
      </w:pPr>
      <w:r w:rsidRPr="00785992">
        <w:rPr>
          <w:rFonts w:ascii="Arial" w:hAnsi="Arial" w:cs="Arial"/>
          <w:sz w:val="20"/>
          <w:szCs w:val="20"/>
        </w:rPr>
        <w:t>Montant prévu pour la tranche concernée : EUR (TTC).</w:t>
      </w:r>
    </w:p>
    <w:p w14:paraId="48A652A4" w14:textId="77777777" w:rsidR="00463FB5" w:rsidRPr="00BE4053" w:rsidRDefault="00463FB5" w:rsidP="001B3FAD">
      <w:pPr>
        <w:keepLines/>
        <w:widowControl w:val="0"/>
        <w:autoSpaceDE w:val="0"/>
        <w:jc w:val="both"/>
        <w:rPr>
          <w:rFonts w:ascii="Arial" w:hAnsi="Arial" w:cs="Arial"/>
          <w:sz w:val="22"/>
          <w:szCs w:val="22"/>
          <w:lang w:eastAsia="fr-FR"/>
        </w:rPr>
      </w:pPr>
      <w:r w:rsidRPr="001B3FAD">
        <w:rPr>
          <w:rFonts w:ascii="Arial" w:hAnsi="Arial" w:cs="Arial"/>
          <w:sz w:val="20"/>
          <w:szCs w:val="20"/>
        </w:rPr>
        <w:t>Montant prévu pour le lot concerné : EUR (TTC).</w:t>
      </w:r>
    </w:p>
    <w:p w14:paraId="2FBD4701"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p>
    <w:p w14:paraId="0B59BAA6" w14:textId="77777777" w:rsidR="00463FB5" w:rsidRPr="001B3FAD" w:rsidRDefault="00F019BF" w:rsidP="00F019BF">
      <w:pPr>
        <w:keepLines/>
        <w:widowControl w:val="0"/>
        <w:autoSpaceDE w:val="0"/>
        <w:jc w:val="both"/>
        <w:rPr>
          <w:rFonts w:ascii="Arial" w:hAnsi="Arial" w:cs="Arial"/>
          <w:sz w:val="20"/>
          <w:szCs w:val="20"/>
        </w:rPr>
      </w:pPr>
      <w:r w:rsidRPr="00463FB5">
        <w:rPr>
          <w:rFonts w:ascii="Arial" w:hAnsi="Arial" w:cs="Arial"/>
          <w:sz w:val="20"/>
          <w:szCs w:val="20"/>
        </w:rPr>
        <w:fldChar w:fldCharType="begin">
          <w:ffData>
            <w:name w:val=""/>
            <w:enabled/>
            <w:calcOnExit w:val="0"/>
            <w:checkBox>
              <w:size w:val="20"/>
              <w:default w:val="0"/>
            </w:checkBox>
          </w:ffData>
        </w:fldChar>
      </w:r>
      <w:r w:rsidRPr="00463FB5">
        <w:rPr>
          <w:rFonts w:ascii="Arial" w:hAnsi="Arial" w:cs="Arial"/>
          <w:sz w:val="20"/>
          <w:szCs w:val="20"/>
        </w:rPr>
        <w:instrText xml:space="preserve"> FORMCHECKBOX </w:instrText>
      </w:r>
      <w:r w:rsidR="001B3FAD">
        <w:rPr>
          <w:rFonts w:ascii="Arial" w:hAnsi="Arial" w:cs="Arial"/>
          <w:sz w:val="20"/>
          <w:szCs w:val="20"/>
        </w:rPr>
      </w:r>
      <w:r w:rsidR="001B3FAD">
        <w:rPr>
          <w:rFonts w:ascii="Arial" w:hAnsi="Arial" w:cs="Arial"/>
          <w:sz w:val="20"/>
          <w:szCs w:val="20"/>
        </w:rPr>
        <w:fldChar w:fldCharType="separate"/>
      </w:r>
      <w:r w:rsidRPr="00463FB5">
        <w:rPr>
          <w:rFonts w:ascii="Arial" w:hAnsi="Arial" w:cs="Arial"/>
          <w:sz w:val="20"/>
          <w:szCs w:val="20"/>
        </w:rPr>
        <w:fldChar w:fldCharType="end"/>
      </w:r>
      <w:r>
        <w:rPr>
          <w:rFonts w:ascii="Arial" w:hAnsi="Arial" w:cs="Arial"/>
          <w:sz w:val="20"/>
          <w:szCs w:val="20"/>
        </w:rPr>
        <w:t xml:space="preserve"> </w:t>
      </w:r>
      <w:r w:rsidR="00463FB5" w:rsidRPr="00F019BF">
        <w:rPr>
          <w:rFonts w:ascii="Arial" w:hAnsi="Arial" w:cs="Arial"/>
          <w:sz w:val="20"/>
          <w:szCs w:val="20"/>
        </w:rPr>
        <w:t xml:space="preserve">Le </w:t>
      </w:r>
      <w:r w:rsidR="00463FB5" w:rsidRPr="001B3FAD">
        <w:rPr>
          <w:rFonts w:ascii="Arial" w:hAnsi="Arial" w:cs="Arial"/>
          <w:sz w:val="20"/>
          <w:szCs w:val="20"/>
        </w:rPr>
        <w:t>titulaire souhaite ne pas confier l’exécution d’une partie des prestations à des sous-traitants</w:t>
      </w:r>
      <w:r w:rsidR="00463FB5" w:rsidRPr="001B3FAD">
        <w:rPr>
          <w:rFonts w:ascii="Arial" w:hAnsi="Arial" w:cs="Arial"/>
          <w:sz w:val="20"/>
          <w:szCs w:val="20"/>
          <w:lang w:eastAsia="fr-FR"/>
        </w:rPr>
        <w:t xml:space="preserve"> ayant droit au paiement direct :</w:t>
      </w:r>
    </w:p>
    <w:p w14:paraId="0C5A1826" w14:textId="77777777" w:rsidR="00463FB5" w:rsidRPr="001B3FAD" w:rsidRDefault="00463FB5" w:rsidP="00463FB5">
      <w:pPr>
        <w:widowControl w:val="0"/>
        <w:suppressAutoHyphens w:val="0"/>
        <w:autoSpaceDE w:val="0"/>
        <w:autoSpaceDN w:val="0"/>
        <w:adjustRightInd w:val="0"/>
        <w:rPr>
          <w:rFonts w:ascii="Arial" w:hAnsi="Arial" w:cs="Arial"/>
          <w:sz w:val="20"/>
          <w:szCs w:val="20"/>
          <w:lang w:eastAsia="fr-FR"/>
        </w:rPr>
      </w:pPr>
      <w:r w:rsidRPr="001B3FAD">
        <w:rPr>
          <w:rFonts w:ascii="Arial" w:hAnsi="Arial" w:cs="Arial"/>
          <w:sz w:val="20"/>
          <w:szCs w:val="20"/>
          <w:lang w:eastAsia="fr-FR"/>
        </w:rPr>
        <w:t> </w:t>
      </w:r>
    </w:p>
    <w:p w14:paraId="775D12DD" w14:textId="77777777" w:rsidR="00463FB5" w:rsidRPr="001B3FAD" w:rsidRDefault="00463FB5" w:rsidP="00463FB5">
      <w:pPr>
        <w:widowControl w:val="0"/>
        <w:suppressAutoHyphens w:val="0"/>
        <w:autoSpaceDE w:val="0"/>
        <w:autoSpaceDN w:val="0"/>
        <w:adjustRightInd w:val="0"/>
        <w:rPr>
          <w:rFonts w:ascii="Arial" w:hAnsi="Arial" w:cs="Arial"/>
          <w:sz w:val="20"/>
          <w:szCs w:val="20"/>
          <w:lang w:eastAsia="fr-FR"/>
        </w:rPr>
      </w:pPr>
      <w:r w:rsidRPr="001B3FAD">
        <w:rPr>
          <w:rFonts w:ascii="Arial" w:hAnsi="Arial" w:cs="Arial"/>
          <w:sz w:val="20"/>
          <w:szCs w:val="20"/>
          <w:lang w:eastAsia="fr-FR"/>
        </w:rPr>
        <w:t>Cette partie non sous-traitée est au maximum de : EUR (TTC). </w:t>
      </w:r>
    </w:p>
    <w:p w14:paraId="48A996CE" w14:textId="77777777" w:rsidR="00463FB5" w:rsidRDefault="00463FB5" w:rsidP="00463FB5">
      <w:pPr>
        <w:widowControl w:val="0"/>
        <w:suppressAutoHyphens w:val="0"/>
        <w:autoSpaceDE w:val="0"/>
        <w:autoSpaceDN w:val="0"/>
        <w:adjustRightInd w:val="0"/>
        <w:rPr>
          <w:rFonts w:ascii="Arial" w:hAnsi="Arial" w:cs="Arial"/>
          <w:sz w:val="22"/>
          <w:szCs w:val="22"/>
          <w:lang w:eastAsia="fr-FR"/>
        </w:rPr>
      </w:pPr>
    </w:p>
    <w:p w14:paraId="1AE5CC22" w14:textId="77777777" w:rsidR="00463FB5" w:rsidRPr="00463FB5" w:rsidRDefault="00463FB5" w:rsidP="00463FB5">
      <w:pPr>
        <w:widowControl w:val="0"/>
        <w:suppressAutoHyphens w:val="0"/>
        <w:autoSpaceDE w:val="0"/>
        <w:autoSpaceDN w:val="0"/>
        <w:adjustRightInd w:val="0"/>
        <w:rPr>
          <w:rFonts w:ascii="Arial" w:hAnsi="Arial" w:cs="Arial"/>
          <w:sz w:val="22"/>
          <w:szCs w:val="22"/>
          <w:u w:val="single"/>
          <w:lang w:eastAsia="fr-FR"/>
        </w:rPr>
      </w:pPr>
      <w:r w:rsidRPr="00BE4053">
        <w:rPr>
          <w:rFonts w:ascii="Arial" w:hAnsi="Arial" w:cs="Arial"/>
          <w:sz w:val="22"/>
          <w:szCs w:val="22"/>
          <w:u w:val="single"/>
          <w:lang w:eastAsia="fr-FR"/>
        </w:rPr>
        <w:lastRenderedPageBreak/>
        <w:t>5. Modification</w:t>
      </w:r>
      <w:r>
        <w:rPr>
          <w:rFonts w:ascii="Arial" w:hAnsi="Arial" w:cs="Arial"/>
          <w:sz w:val="22"/>
          <w:szCs w:val="22"/>
          <w:u w:val="single"/>
          <w:lang w:eastAsia="fr-FR"/>
        </w:rPr>
        <w:t>(s) ultérieure(s) de la créance</w:t>
      </w:r>
    </w:p>
    <w:p w14:paraId="7CD5068B"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w:t>
      </w:r>
      <w:proofErr w:type="gramStart"/>
      <w:r w:rsidRPr="00BE4053">
        <w:rPr>
          <w:rFonts w:ascii="Arial" w:hAnsi="Arial" w:cs="Arial"/>
          <w:sz w:val="22"/>
          <w:szCs w:val="22"/>
          <w:lang w:eastAsia="fr-FR"/>
        </w:rPr>
        <w:t>à</w:t>
      </w:r>
      <w:proofErr w:type="gramEnd"/>
      <w:r w:rsidRPr="00BE4053">
        <w:rPr>
          <w:rFonts w:ascii="Arial" w:hAnsi="Arial" w:cs="Arial"/>
          <w:sz w:val="22"/>
          <w:szCs w:val="22"/>
          <w:lang w:eastAsia="fr-FR"/>
        </w:rPr>
        <w:t xml:space="preserve"> renseigner autant de fois que nécessaire) </w:t>
      </w:r>
    </w:p>
    <w:p w14:paraId="13690CAB" w14:textId="77777777" w:rsidR="00463FB5" w:rsidRDefault="00463FB5" w:rsidP="00E748CF">
      <w:pPr>
        <w:pStyle w:val="RedTxt"/>
        <w:ind w:left="3686"/>
        <w:jc w:val="center"/>
      </w:pPr>
    </w:p>
    <w:p w14:paraId="4017AD80" w14:textId="77777777" w:rsidR="00463FB5" w:rsidRPr="000348BA" w:rsidRDefault="00463FB5" w:rsidP="00E748CF">
      <w:pPr>
        <w:pStyle w:val="RedTxt"/>
        <w:ind w:left="3686"/>
        <w:jc w:val="center"/>
      </w:pPr>
    </w:p>
    <w:tbl>
      <w:tblPr>
        <w:tblW w:w="9630" w:type="dxa"/>
        <w:tblInd w:w="8" w:type="dxa"/>
        <w:tblLayout w:type="fixed"/>
        <w:tblCellMar>
          <w:left w:w="0" w:type="dxa"/>
          <w:right w:w="0" w:type="dxa"/>
        </w:tblCellMar>
        <w:tblLook w:val="0000" w:firstRow="0" w:lastRow="0" w:firstColumn="0" w:lastColumn="0" w:noHBand="0" w:noVBand="0"/>
      </w:tblPr>
      <w:tblGrid>
        <w:gridCol w:w="3200"/>
        <w:gridCol w:w="3200"/>
        <w:gridCol w:w="3200"/>
        <w:gridCol w:w="30"/>
      </w:tblGrid>
      <w:tr w:rsidR="00463FB5" w:rsidRPr="00BE4053" w14:paraId="56DA390D" w14:textId="77777777" w:rsidTr="00463FB5">
        <w:trPr>
          <w:trHeight w:val="2746"/>
        </w:trPr>
        <w:tc>
          <w:tcPr>
            <w:tcW w:w="3200" w:type="dxa"/>
            <w:tcBorders>
              <w:top w:val="single" w:sz="6" w:space="0" w:color="auto"/>
              <w:left w:val="single" w:sz="6" w:space="0" w:color="auto"/>
              <w:bottom w:val="single" w:sz="6" w:space="0" w:color="auto"/>
              <w:right w:val="single" w:sz="8" w:space="0" w:color="auto"/>
            </w:tcBorders>
            <w:tcMar>
              <w:top w:w="2" w:type="dxa"/>
              <w:left w:w="2" w:type="dxa"/>
              <w:bottom w:w="2" w:type="dxa"/>
              <w:right w:w="2" w:type="dxa"/>
            </w:tcMar>
          </w:tcPr>
          <w:p w14:paraId="6767D5DF" w14:textId="77777777" w:rsidR="00463FB5" w:rsidRPr="00BE4053" w:rsidRDefault="00463FB5" w:rsidP="00B12178">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w:t>
            </w:r>
          </w:p>
          <w:p w14:paraId="1584CC11"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1</w:t>
            </w:r>
            <w:r>
              <w:rPr>
                <w:rFonts w:ascii="Arial" w:hAnsi="Arial" w:cs="Arial"/>
                <w:sz w:val="22"/>
                <w:szCs w:val="22"/>
                <w:lang w:eastAsia="fr-FR"/>
              </w:rPr>
              <w:t>e</w:t>
            </w:r>
            <w:r w:rsidRPr="00BE4053">
              <w:rPr>
                <w:rFonts w:ascii="Arial" w:hAnsi="Arial" w:cs="Arial"/>
                <w:sz w:val="22"/>
                <w:szCs w:val="22"/>
                <w:lang w:eastAsia="fr-FR"/>
              </w:rPr>
              <w:t>re modification</w:t>
            </w:r>
          </w:p>
        </w:tc>
        <w:tc>
          <w:tcPr>
            <w:tcW w:w="3200" w:type="dxa"/>
            <w:tcBorders>
              <w:top w:val="single" w:sz="6" w:space="0" w:color="auto"/>
              <w:left w:val="single" w:sz="6" w:space="0" w:color="auto"/>
              <w:bottom w:val="single" w:sz="6" w:space="0" w:color="auto"/>
              <w:right w:val="single" w:sz="8" w:space="0" w:color="auto"/>
            </w:tcBorders>
            <w:tcMar>
              <w:top w:w="2" w:type="dxa"/>
              <w:left w:w="2" w:type="dxa"/>
              <w:bottom w:w="2" w:type="dxa"/>
              <w:right w:w="2" w:type="dxa"/>
            </w:tcMar>
          </w:tcPr>
          <w:p w14:paraId="22956BEA"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 </w:t>
            </w:r>
          </w:p>
          <w:p w14:paraId="5959AB46" w14:textId="77777777" w:rsidR="00463FB5"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 xml:space="preserve">La créance cessible est ramenée/portée à : </w:t>
            </w:r>
          </w:p>
          <w:p w14:paraId="600C9044"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Pr>
                <w:rFonts w:ascii="Arial" w:hAnsi="Arial" w:cs="Arial"/>
                <w:sz w:val="22"/>
                <w:szCs w:val="22"/>
                <w:lang w:eastAsia="fr-FR"/>
              </w:rPr>
              <w:t>………………………</w:t>
            </w:r>
            <w:proofErr w:type="gramStart"/>
            <w:r>
              <w:rPr>
                <w:rFonts w:ascii="Arial" w:hAnsi="Arial" w:cs="Arial"/>
                <w:sz w:val="22"/>
                <w:szCs w:val="22"/>
                <w:lang w:eastAsia="fr-FR"/>
              </w:rPr>
              <w:t> ;</w:t>
            </w:r>
            <w:r w:rsidRPr="00BE4053">
              <w:rPr>
                <w:rFonts w:ascii="Arial" w:hAnsi="Arial" w:cs="Arial"/>
                <w:sz w:val="22"/>
                <w:szCs w:val="22"/>
                <w:lang w:eastAsia="fr-FR"/>
              </w:rPr>
              <w:t>€</w:t>
            </w:r>
            <w:proofErr w:type="gramEnd"/>
            <w:r>
              <w:rPr>
                <w:rFonts w:ascii="Arial" w:hAnsi="Arial" w:cs="Arial"/>
                <w:sz w:val="22"/>
                <w:szCs w:val="22"/>
                <w:lang w:eastAsia="fr-FR"/>
              </w:rPr>
              <w:t xml:space="preserve"> TTC</w:t>
            </w:r>
            <w:r w:rsidRPr="00BE4053">
              <w:rPr>
                <w:rFonts w:ascii="Arial" w:hAnsi="Arial" w:cs="Arial"/>
                <w:sz w:val="22"/>
                <w:szCs w:val="22"/>
                <w:lang w:eastAsia="fr-FR"/>
              </w:rPr>
              <w:t>.</w:t>
            </w:r>
          </w:p>
        </w:tc>
        <w:tc>
          <w:tcPr>
            <w:tcW w:w="3200" w:type="dxa"/>
            <w:tcBorders>
              <w:top w:val="single" w:sz="6" w:space="0" w:color="auto"/>
              <w:left w:val="single" w:sz="6" w:space="0" w:color="auto"/>
              <w:bottom w:val="single" w:sz="6" w:space="0" w:color="auto"/>
              <w:right w:val="single" w:sz="8" w:space="0" w:color="auto"/>
            </w:tcBorders>
            <w:tcMar>
              <w:top w:w="2" w:type="dxa"/>
              <w:left w:w="2" w:type="dxa"/>
              <w:bottom w:w="2" w:type="dxa"/>
              <w:right w:w="2" w:type="dxa"/>
            </w:tcMar>
          </w:tcPr>
          <w:p w14:paraId="5D0779DC"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 </w:t>
            </w:r>
          </w:p>
          <w:p w14:paraId="02DAE21D"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Date/Signature PA</w:t>
            </w:r>
          </w:p>
          <w:p w14:paraId="2221294F"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p>
          <w:p w14:paraId="6D3A8D12" w14:textId="77777777" w:rsidR="00463FB5" w:rsidRPr="00DD74E5" w:rsidRDefault="00463FB5" w:rsidP="00B12178">
            <w:pPr>
              <w:keepLines/>
              <w:widowControl w:val="0"/>
              <w:autoSpaceDE w:val="0"/>
              <w:jc w:val="both"/>
              <w:rPr>
                <w:rFonts w:ascii="Bookman Old Style" w:hAnsi="Bookman Old Style" w:cs="Bookman Old Style"/>
                <w:sz w:val="18"/>
                <w:szCs w:val="18"/>
              </w:rPr>
            </w:pPr>
          </w:p>
          <w:p w14:paraId="7A42E66B" w14:textId="77777777" w:rsidR="00463FB5" w:rsidRDefault="00463FB5" w:rsidP="00B12178">
            <w:pPr>
              <w:keepLines/>
              <w:widowControl w:val="0"/>
              <w:autoSpaceDE w:val="0"/>
              <w:jc w:val="both"/>
              <w:rPr>
                <w:rFonts w:ascii="Arial" w:hAnsi="Arial" w:cs="Arial"/>
                <w:sz w:val="20"/>
                <w:szCs w:val="20"/>
              </w:rPr>
            </w:pPr>
            <w:r w:rsidRPr="001B3CAC">
              <w:rPr>
                <w:rFonts w:ascii="Arial" w:hAnsi="Arial" w:cs="Arial"/>
                <w:sz w:val="20"/>
                <w:szCs w:val="20"/>
              </w:rPr>
              <w:t>Le …………………………</w:t>
            </w:r>
          </w:p>
          <w:p w14:paraId="738E92E0" w14:textId="77777777" w:rsidR="00463FB5" w:rsidRPr="001B3CAC" w:rsidRDefault="00463FB5" w:rsidP="00B12178">
            <w:pPr>
              <w:keepLines/>
              <w:widowControl w:val="0"/>
              <w:autoSpaceDE w:val="0"/>
              <w:jc w:val="both"/>
              <w:rPr>
                <w:rFonts w:ascii="Arial" w:hAnsi="Arial" w:cs="Arial"/>
                <w:sz w:val="20"/>
                <w:szCs w:val="20"/>
              </w:rPr>
            </w:pPr>
          </w:p>
          <w:p w14:paraId="44C84A68" w14:textId="0B8F062A" w:rsidR="00463FB5" w:rsidRDefault="00463FB5" w:rsidP="004859CC">
            <w:pPr>
              <w:keepLines/>
              <w:widowControl w:val="0"/>
              <w:autoSpaceDE w:val="0"/>
              <w:jc w:val="both"/>
              <w:rPr>
                <w:rFonts w:ascii="Arial" w:hAnsi="Arial" w:cs="Arial"/>
                <w:sz w:val="20"/>
                <w:szCs w:val="20"/>
              </w:rPr>
            </w:pPr>
            <w:r w:rsidRPr="001B3CAC">
              <w:rPr>
                <w:rFonts w:ascii="Arial" w:hAnsi="Arial" w:cs="Arial"/>
                <w:sz w:val="20"/>
                <w:szCs w:val="20"/>
              </w:rPr>
              <w:t xml:space="preserve">Pour </w:t>
            </w:r>
            <w:r w:rsidR="004859CC">
              <w:rPr>
                <w:rFonts w:ascii="Arial" w:hAnsi="Arial" w:cs="Arial"/>
                <w:sz w:val="20"/>
                <w:szCs w:val="20"/>
              </w:rPr>
              <w:t>……………</w:t>
            </w:r>
            <w:proofErr w:type="gramStart"/>
            <w:r w:rsidR="004859CC">
              <w:rPr>
                <w:rFonts w:ascii="Arial" w:hAnsi="Arial" w:cs="Arial"/>
                <w:sz w:val="20"/>
                <w:szCs w:val="20"/>
              </w:rPr>
              <w:t>…….</w:t>
            </w:r>
            <w:proofErr w:type="gramEnd"/>
            <w:r w:rsidR="004859CC">
              <w:rPr>
                <w:rFonts w:ascii="Arial" w:hAnsi="Arial" w:cs="Arial"/>
                <w:sz w:val="20"/>
                <w:szCs w:val="20"/>
              </w:rPr>
              <w:t>.</w:t>
            </w:r>
          </w:p>
          <w:p w14:paraId="314DF104" w14:textId="77777777" w:rsidR="006F313E" w:rsidRPr="006F313E" w:rsidRDefault="006F313E" w:rsidP="006F313E">
            <w:pPr>
              <w:pStyle w:val="Corpsdetexte2"/>
              <w:tabs>
                <w:tab w:val="left" w:pos="567"/>
              </w:tabs>
              <w:ind w:right="281"/>
              <w:rPr>
                <w:rFonts w:ascii="Calibri" w:hAnsi="Calibri"/>
                <w:szCs w:val="24"/>
              </w:rPr>
            </w:pPr>
            <w:r w:rsidRPr="006F313E">
              <w:rPr>
                <w:rFonts w:ascii="Calibri" w:hAnsi="Calibri"/>
                <w:szCs w:val="24"/>
              </w:rPr>
              <w:t>La Directrice</w:t>
            </w:r>
          </w:p>
          <w:p w14:paraId="3F89DF5F" w14:textId="1AED9A78" w:rsidR="000A42E8" w:rsidRPr="00902F21" w:rsidRDefault="001E6A05" w:rsidP="006F313E">
            <w:pPr>
              <w:pStyle w:val="Corpsdetexte2"/>
              <w:tabs>
                <w:tab w:val="left" w:pos="567"/>
              </w:tabs>
              <w:ind w:right="281"/>
              <w:rPr>
                <w:rFonts w:asciiTheme="minorHAnsi" w:hAnsiTheme="minorHAnsi"/>
                <w:szCs w:val="24"/>
              </w:rPr>
            </w:pPr>
            <w:r>
              <w:rPr>
                <w:rFonts w:ascii="Calibri" w:hAnsi="Calibri"/>
                <w:szCs w:val="24"/>
              </w:rPr>
              <w:t>Corinne Aubanel</w:t>
            </w:r>
          </w:p>
          <w:p w14:paraId="52DB4ABA" w14:textId="77777777" w:rsidR="00463FB5" w:rsidRDefault="00463FB5" w:rsidP="00B12178">
            <w:pPr>
              <w:keepLines/>
              <w:widowControl w:val="0"/>
              <w:autoSpaceDE w:val="0"/>
              <w:jc w:val="both"/>
              <w:rPr>
                <w:rFonts w:ascii="Arial" w:hAnsi="Arial" w:cs="Arial"/>
                <w:sz w:val="20"/>
                <w:szCs w:val="20"/>
              </w:rPr>
            </w:pPr>
          </w:p>
          <w:p w14:paraId="504D4E47" w14:textId="77777777" w:rsidR="00896899" w:rsidRDefault="00896899" w:rsidP="00B12178">
            <w:pPr>
              <w:keepLines/>
              <w:widowControl w:val="0"/>
              <w:autoSpaceDE w:val="0"/>
              <w:jc w:val="both"/>
              <w:rPr>
                <w:rFonts w:ascii="Arial" w:hAnsi="Arial" w:cs="Arial"/>
                <w:sz w:val="20"/>
                <w:szCs w:val="20"/>
              </w:rPr>
            </w:pPr>
          </w:p>
          <w:p w14:paraId="4443D454" w14:textId="77777777" w:rsidR="00896899" w:rsidRPr="001B3CAC" w:rsidRDefault="00896899" w:rsidP="00B12178">
            <w:pPr>
              <w:keepLines/>
              <w:widowControl w:val="0"/>
              <w:autoSpaceDE w:val="0"/>
              <w:jc w:val="both"/>
              <w:rPr>
                <w:rFonts w:ascii="Arial" w:hAnsi="Arial" w:cs="Arial"/>
                <w:sz w:val="20"/>
                <w:szCs w:val="20"/>
              </w:rPr>
            </w:pPr>
          </w:p>
          <w:p w14:paraId="41CE9E55"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p>
        </w:tc>
        <w:tc>
          <w:tcPr>
            <w:tcW w:w="30" w:type="dxa"/>
            <w:tcBorders>
              <w:top w:val="nil"/>
              <w:left w:val="nil"/>
              <w:bottom w:val="nil"/>
              <w:right w:val="nil"/>
            </w:tcBorders>
          </w:tcPr>
          <w:p w14:paraId="2E9CF7C6" w14:textId="77777777" w:rsidR="00463FB5" w:rsidRPr="00BE4053" w:rsidRDefault="00463FB5" w:rsidP="00B12178">
            <w:pPr>
              <w:widowControl w:val="0"/>
              <w:suppressAutoHyphens w:val="0"/>
              <w:autoSpaceDE w:val="0"/>
              <w:autoSpaceDN w:val="0"/>
              <w:adjustRightInd w:val="0"/>
              <w:rPr>
                <w:rFonts w:ascii="Arial" w:hAnsi="Arial" w:cs="Arial"/>
                <w:sz w:val="22"/>
                <w:szCs w:val="22"/>
                <w:lang w:eastAsia="fr-FR"/>
              </w:rPr>
            </w:pPr>
          </w:p>
        </w:tc>
      </w:tr>
      <w:tr w:rsidR="00463FB5" w:rsidRPr="00BE4053" w14:paraId="78E699F4" w14:textId="77777777" w:rsidTr="00B12178">
        <w:tc>
          <w:tcPr>
            <w:tcW w:w="3200" w:type="dxa"/>
            <w:tcBorders>
              <w:top w:val="single" w:sz="6" w:space="0" w:color="auto"/>
              <w:left w:val="single" w:sz="6" w:space="0" w:color="auto"/>
              <w:bottom w:val="single" w:sz="6" w:space="0" w:color="auto"/>
              <w:right w:val="single" w:sz="8" w:space="0" w:color="auto"/>
            </w:tcBorders>
            <w:tcMar>
              <w:top w:w="2" w:type="dxa"/>
              <w:left w:w="2" w:type="dxa"/>
              <w:bottom w:w="2" w:type="dxa"/>
              <w:right w:w="2" w:type="dxa"/>
            </w:tcMar>
          </w:tcPr>
          <w:p w14:paraId="0CCB8490" w14:textId="77777777" w:rsidR="00463FB5" w:rsidRPr="00BE4053" w:rsidRDefault="00463FB5" w:rsidP="00B12178">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w:t>
            </w:r>
          </w:p>
          <w:p w14:paraId="76A93DCF"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2e</w:t>
            </w:r>
            <w:r>
              <w:rPr>
                <w:rFonts w:ascii="Arial" w:hAnsi="Arial" w:cs="Arial"/>
                <w:sz w:val="22"/>
                <w:szCs w:val="22"/>
                <w:lang w:eastAsia="fr-FR"/>
              </w:rPr>
              <w:t>me</w:t>
            </w:r>
            <w:r w:rsidRPr="00BE4053">
              <w:rPr>
                <w:rFonts w:ascii="Arial" w:hAnsi="Arial" w:cs="Arial"/>
                <w:sz w:val="22"/>
                <w:szCs w:val="22"/>
                <w:lang w:eastAsia="fr-FR"/>
              </w:rPr>
              <w:t xml:space="preserve"> modification</w:t>
            </w:r>
          </w:p>
        </w:tc>
        <w:tc>
          <w:tcPr>
            <w:tcW w:w="3200" w:type="dxa"/>
            <w:tcBorders>
              <w:top w:val="single" w:sz="6" w:space="0" w:color="auto"/>
              <w:left w:val="single" w:sz="6" w:space="0" w:color="auto"/>
              <w:bottom w:val="single" w:sz="6" w:space="0" w:color="auto"/>
              <w:right w:val="single" w:sz="8" w:space="0" w:color="auto"/>
            </w:tcBorders>
            <w:tcMar>
              <w:top w:w="2" w:type="dxa"/>
              <w:left w:w="2" w:type="dxa"/>
              <w:bottom w:w="2" w:type="dxa"/>
              <w:right w:w="2" w:type="dxa"/>
            </w:tcMar>
          </w:tcPr>
          <w:p w14:paraId="55B52290"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 </w:t>
            </w:r>
          </w:p>
          <w:p w14:paraId="20FBCB9A"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 xml:space="preserve">La créance cessible est ramenée/portée à : </w:t>
            </w:r>
            <w:r>
              <w:rPr>
                <w:rFonts w:ascii="Arial" w:hAnsi="Arial" w:cs="Arial"/>
                <w:sz w:val="22"/>
                <w:szCs w:val="22"/>
                <w:lang w:eastAsia="fr-FR"/>
              </w:rPr>
              <w:t>……………………€ TTC</w:t>
            </w:r>
          </w:p>
        </w:tc>
        <w:tc>
          <w:tcPr>
            <w:tcW w:w="3200" w:type="dxa"/>
            <w:tcBorders>
              <w:top w:val="single" w:sz="6" w:space="0" w:color="auto"/>
              <w:left w:val="single" w:sz="6" w:space="0" w:color="auto"/>
              <w:bottom w:val="single" w:sz="6" w:space="0" w:color="auto"/>
              <w:right w:val="single" w:sz="8" w:space="0" w:color="auto"/>
            </w:tcBorders>
            <w:tcMar>
              <w:top w:w="2" w:type="dxa"/>
              <w:left w:w="2" w:type="dxa"/>
              <w:bottom w:w="2" w:type="dxa"/>
              <w:right w:w="2" w:type="dxa"/>
            </w:tcMar>
          </w:tcPr>
          <w:p w14:paraId="76BE8BE3"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 </w:t>
            </w:r>
          </w:p>
          <w:p w14:paraId="07098578"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Date/Signature PA</w:t>
            </w:r>
          </w:p>
          <w:p w14:paraId="135205C4"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p>
          <w:p w14:paraId="4CB3FA62" w14:textId="77777777" w:rsidR="00463FB5" w:rsidRDefault="00463FB5" w:rsidP="00B12178">
            <w:pPr>
              <w:keepLines/>
              <w:widowControl w:val="0"/>
              <w:autoSpaceDE w:val="0"/>
              <w:jc w:val="both"/>
              <w:rPr>
                <w:rFonts w:ascii="Arial" w:hAnsi="Arial" w:cs="Arial"/>
                <w:sz w:val="20"/>
                <w:szCs w:val="20"/>
              </w:rPr>
            </w:pPr>
            <w:r w:rsidRPr="001B3CAC">
              <w:rPr>
                <w:rFonts w:ascii="Arial" w:hAnsi="Arial" w:cs="Arial"/>
                <w:sz w:val="20"/>
                <w:szCs w:val="20"/>
              </w:rPr>
              <w:t>Le …………………………</w:t>
            </w:r>
          </w:p>
          <w:p w14:paraId="2F9954B3" w14:textId="77777777" w:rsidR="00463FB5" w:rsidRPr="001B3CAC" w:rsidRDefault="00463FB5" w:rsidP="00B12178">
            <w:pPr>
              <w:keepLines/>
              <w:widowControl w:val="0"/>
              <w:autoSpaceDE w:val="0"/>
              <w:jc w:val="both"/>
              <w:rPr>
                <w:rFonts w:ascii="Arial" w:hAnsi="Arial" w:cs="Arial"/>
                <w:sz w:val="20"/>
                <w:szCs w:val="20"/>
              </w:rPr>
            </w:pPr>
          </w:p>
          <w:p w14:paraId="5EA01CE4" w14:textId="77777777" w:rsidR="004859CC" w:rsidRDefault="004859CC" w:rsidP="004859CC">
            <w:pPr>
              <w:keepLines/>
              <w:widowControl w:val="0"/>
              <w:autoSpaceDE w:val="0"/>
              <w:jc w:val="both"/>
              <w:rPr>
                <w:rFonts w:ascii="Arial" w:hAnsi="Arial" w:cs="Arial"/>
                <w:sz w:val="20"/>
                <w:szCs w:val="20"/>
              </w:rPr>
            </w:pPr>
            <w:r w:rsidRPr="001B3CAC">
              <w:rPr>
                <w:rFonts w:ascii="Arial" w:hAnsi="Arial" w:cs="Arial"/>
                <w:sz w:val="20"/>
                <w:szCs w:val="20"/>
              </w:rPr>
              <w:t xml:space="preserve">Pour </w:t>
            </w: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w:t>
            </w:r>
          </w:p>
          <w:p w14:paraId="02520326" w14:textId="77777777" w:rsidR="006F313E" w:rsidRPr="006F313E" w:rsidRDefault="006F313E" w:rsidP="006F313E">
            <w:pPr>
              <w:pStyle w:val="Corpsdetexte2"/>
              <w:tabs>
                <w:tab w:val="left" w:pos="567"/>
              </w:tabs>
              <w:ind w:right="281"/>
              <w:rPr>
                <w:rFonts w:ascii="Calibri" w:hAnsi="Calibri"/>
                <w:szCs w:val="24"/>
              </w:rPr>
            </w:pPr>
            <w:r w:rsidRPr="006F313E">
              <w:rPr>
                <w:rFonts w:ascii="Calibri" w:hAnsi="Calibri"/>
                <w:szCs w:val="24"/>
              </w:rPr>
              <w:t>La Directrice</w:t>
            </w:r>
          </w:p>
          <w:p w14:paraId="34823861" w14:textId="0FD63912" w:rsidR="00463FB5" w:rsidRPr="001B3CAC" w:rsidRDefault="001E6A05" w:rsidP="00B12178">
            <w:pPr>
              <w:keepLines/>
              <w:widowControl w:val="0"/>
              <w:autoSpaceDE w:val="0"/>
              <w:jc w:val="both"/>
              <w:rPr>
                <w:rFonts w:ascii="Arial" w:hAnsi="Arial" w:cs="Arial"/>
                <w:sz w:val="20"/>
                <w:szCs w:val="20"/>
              </w:rPr>
            </w:pPr>
            <w:r>
              <w:rPr>
                <w:rFonts w:ascii="Calibri" w:hAnsi="Calibri"/>
              </w:rPr>
              <w:t>Corinne Aubanel</w:t>
            </w:r>
          </w:p>
          <w:p w14:paraId="5AD7E479" w14:textId="77777777" w:rsidR="00896899" w:rsidRDefault="00896899" w:rsidP="00896899">
            <w:pPr>
              <w:widowControl w:val="0"/>
              <w:suppressAutoHyphens w:val="0"/>
              <w:autoSpaceDE w:val="0"/>
              <w:autoSpaceDN w:val="0"/>
              <w:adjustRightInd w:val="0"/>
              <w:rPr>
                <w:rFonts w:ascii="Arial" w:hAnsi="Arial" w:cs="Arial"/>
                <w:sz w:val="22"/>
                <w:szCs w:val="22"/>
                <w:lang w:eastAsia="fr-FR"/>
              </w:rPr>
            </w:pPr>
          </w:p>
          <w:p w14:paraId="631CC46A" w14:textId="77777777" w:rsidR="00896899" w:rsidRDefault="00896899" w:rsidP="00B12178">
            <w:pPr>
              <w:widowControl w:val="0"/>
              <w:suppressAutoHyphens w:val="0"/>
              <w:autoSpaceDE w:val="0"/>
              <w:autoSpaceDN w:val="0"/>
              <w:adjustRightInd w:val="0"/>
              <w:jc w:val="center"/>
              <w:rPr>
                <w:rFonts w:ascii="Arial" w:hAnsi="Arial" w:cs="Arial"/>
                <w:sz w:val="22"/>
                <w:szCs w:val="22"/>
                <w:lang w:eastAsia="fr-FR"/>
              </w:rPr>
            </w:pPr>
          </w:p>
          <w:p w14:paraId="02B9C1AD" w14:textId="77777777" w:rsidR="00896899" w:rsidRPr="00BE4053" w:rsidRDefault="00896899" w:rsidP="00B12178">
            <w:pPr>
              <w:widowControl w:val="0"/>
              <w:suppressAutoHyphens w:val="0"/>
              <w:autoSpaceDE w:val="0"/>
              <w:autoSpaceDN w:val="0"/>
              <w:adjustRightInd w:val="0"/>
              <w:jc w:val="center"/>
              <w:rPr>
                <w:rFonts w:ascii="Arial" w:hAnsi="Arial" w:cs="Arial"/>
                <w:sz w:val="22"/>
                <w:szCs w:val="22"/>
                <w:lang w:eastAsia="fr-FR"/>
              </w:rPr>
            </w:pPr>
          </w:p>
        </w:tc>
        <w:tc>
          <w:tcPr>
            <w:tcW w:w="30" w:type="dxa"/>
            <w:tcBorders>
              <w:top w:val="nil"/>
              <w:left w:val="nil"/>
              <w:bottom w:val="nil"/>
              <w:right w:val="nil"/>
            </w:tcBorders>
          </w:tcPr>
          <w:p w14:paraId="2B47B48F" w14:textId="77777777" w:rsidR="00463FB5" w:rsidRPr="00BE4053" w:rsidRDefault="00463FB5" w:rsidP="00B12178">
            <w:pPr>
              <w:widowControl w:val="0"/>
              <w:suppressAutoHyphens w:val="0"/>
              <w:autoSpaceDE w:val="0"/>
              <w:autoSpaceDN w:val="0"/>
              <w:adjustRightInd w:val="0"/>
              <w:rPr>
                <w:rFonts w:ascii="Arial" w:hAnsi="Arial" w:cs="Arial"/>
                <w:sz w:val="22"/>
                <w:szCs w:val="22"/>
                <w:lang w:eastAsia="fr-FR"/>
              </w:rPr>
            </w:pPr>
          </w:p>
        </w:tc>
      </w:tr>
      <w:tr w:rsidR="00463FB5" w:rsidRPr="00BE4053" w14:paraId="4BDD4018" w14:textId="77777777" w:rsidTr="00896899">
        <w:trPr>
          <w:trHeight w:val="3089"/>
        </w:trPr>
        <w:tc>
          <w:tcPr>
            <w:tcW w:w="3200" w:type="dxa"/>
            <w:tcBorders>
              <w:top w:val="single" w:sz="6" w:space="0" w:color="auto"/>
              <w:left w:val="single" w:sz="6" w:space="0" w:color="auto"/>
              <w:bottom w:val="single" w:sz="6" w:space="0" w:color="auto"/>
              <w:right w:val="single" w:sz="8" w:space="0" w:color="auto"/>
            </w:tcBorders>
            <w:tcMar>
              <w:top w:w="2" w:type="dxa"/>
              <w:left w:w="2" w:type="dxa"/>
              <w:bottom w:w="2" w:type="dxa"/>
              <w:right w:w="2" w:type="dxa"/>
            </w:tcMar>
          </w:tcPr>
          <w:p w14:paraId="41AD2BD6" w14:textId="77777777" w:rsidR="00463FB5" w:rsidRPr="00BE4053" w:rsidRDefault="00463FB5" w:rsidP="00B12178">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w:t>
            </w:r>
          </w:p>
          <w:p w14:paraId="2B7796DF"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3e</w:t>
            </w:r>
            <w:r>
              <w:rPr>
                <w:rFonts w:ascii="Arial" w:hAnsi="Arial" w:cs="Arial"/>
                <w:sz w:val="22"/>
                <w:szCs w:val="22"/>
                <w:lang w:eastAsia="fr-FR"/>
              </w:rPr>
              <w:t>me</w:t>
            </w:r>
            <w:r w:rsidRPr="00BE4053">
              <w:rPr>
                <w:rFonts w:ascii="Arial" w:hAnsi="Arial" w:cs="Arial"/>
                <w:sz w:val="22"/>
                <w:szCs w:val="22"/>
                <w:lang w:eastAsia="fr-FR"/>
              </w:rPr>
              <w:t xml:space="preserve"> modification</w:t>
            </w:r>
          </w:p>
        </w:tc>
        <w:tc>
          <w:tcPr>
            <w:tcW w:w="3200" w:type="dxa"/>
            <w:tcBorders>
              <w:top w:val="single" w:sz="6" w:space="0" w:color="auto"/>
              <w:left w:val="single" w:sz="6" w:space="0" w:color="auto"/>
              <w:bottom w:val="single" w:sz="6" w:space="0" w:color="auto"/>
              <w:right w:val="single" w:sz="8" w:space="0" w:color="auto"/>
            </w:tcBorders>
            <w:tcMar>
              <w:top w:w="2" w:type="dxa"/>
              <w:left w:w="2" w:type="dxa"/>
              <w:bottom w:w="2" w:type="dxa"/>
              <w:right w:w="2" w:type="dxa"/>
            </w:tcMar>
          </w:tcPr>
          <w:p w14:paraId="25E3B298"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 </w:t>
            </w:r>
          </w:p>
          <w:p w14:paraId="2B4732EF"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La créance cessible est ramenée/portée à</w:t>
            </w:r>
            <w:proofErr w:type="gramStart"/>
            <w:r w:rsidRPr="00BE4053">
              <w:rPr>
                <w:rFonts w:ascii="Arial" w:hAnsi="Arial" w:cs="Arial"/>
                <w:sz w:val="22"/>
                <w:szCs w:val="22"/>
                <w:lang w:eastAsia="fr-FR"/>
              </w:rPr>
              <w:t xml:space="preserve"> :</w:t>
            </w:r>
            <w:r>
              <w:rPr>
                <w:rFonts w:ascii="Arial" w:hAnsi="Arial" w:cs="Arial"/>
                <w:sz w:val="22"/>
                <w:szCs w:val="22"/>
                <w:lang w:eastAsia="fr-FR"/>
              </w:rPr>
              <w:t>…</w:t>
            </w:r>
            <w:proofErr w:type="gramEnd"/>
            <w:r>
              <w:rPr>
                <w:rFonts w:ascii="Arial" w:hAnsi="Arial" w:cs="Arial"/>
                <w:sz w:val="22"/>
                <w:szCs w:val="22"/>
                <w:lang w:eastAsia="fr-FR"/>
              </w:rPr>
              <w:t>…………………</w:t>
            </w:r>
            <w:r w:rsidRPr="00BE4053">
              <w:rPr>
                <w:rFonts w:ascii="Arial" w:hAnsi="Arial" w:cs="Arial"/>
                <w:sz w:val="22"/>
                <w:szCs w:val="22"/>
                <w:lang w:eastAsia="fr-FR"/>
              </w:rPr>
              <w:t xml:space="preserve"> €</w:t>
            </w:r>
            <w:r>
              <w:rPr>
                <w:rFonts w:ascii="Arial" w:hAnsi="Arial" w:cs="Arial"/>
                <w:sz w:val="22"/>
                <w:szCs w:val="22"/>
                <w:lang w:eastAsia="fr-FR"/>
              </w:rPr>
              <w:t xml:space="preserve"> TTC</w:t>
            </w:r>
            <w:r w:rsidRPr="00BE4053">
              <w:rPr>
                <w:rFonts w:ascii="Arial" w:hAnsi="Arial" w:cs="Arial"/>
                <w:sz w:val="22"/>
                <w:szCs w:val="22"/>
                <w:lang w:eastAsia="fr-FR"/>
              </w:rPr>
              <w:t>.</w:t>
            </w:r>
          </w:p>
        </w:tc>
        <w:tc>
          <w:tcPr>
            <w:tcW w:w="3200" w:type="dxa"/>
            <w:tcBorders>
              <w:top w:val="single" w:sz="6" w:space="0" w:color="auto"/>
              <w:left w:val="single" w:sz="6" w:space="0" w:color="auto"/>
              <w:bottom w:val="single" w:sz="6" w:space="0" w:color="auto"/>
              <w:right w:val="single" w:sz="8" w:space="0" w:color="auto"/>
            </w:tcBorders>
            <w:tcMar>
              <w:top w:w="2" w:type="dxa"/>
              <w:left w:w="2" w:type="dxa"/>
              <w:bottom w:w="2" w:type="dxa"/>
              <w:right w:w="2" w:type="dxa"/>
            </w:tcMar>
          </w:tcPr>
          <w:p w14:paraId="6579B9C3"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 </w:t>
            </w:r>
          </w:p>
          <w:p w14:paraId="09D85DDC"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r w:rsidRPr="00BE4053">
              <w:rPr>
                <w:rFonts w:ascii="Arial" w:hAnsi="Arial" w:cs="Arial"/>
                <w:sz w:val="22"/>
                <w:szCs w:val="22"/>
                <w:lang w:eastAsia="fr-FR"/>
              </w:rPr>
              <w:t>Date/Signature PA</w:t>
            </w:r>
          </w:p>
          <w:p w14:paraId="4C95899A"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p>
          <w:p w14:paraId="1FCCBA21" w14:textId="77777777" w:rsidR="00463FB5" w:rsidRDefault="00463FB5" w:rsidP="00B12178">
            <w:pPr>
              <w:keepLines/>
              <w:widowControl w:val="0"/>
              <w:autoSpaceDE w:val="0"/>
              <w:jc w:val="both"/>
              <w:rPr>
                <w:rFonts w:ascii="Arial" w:hAnsi="Arial" w:cs="Arial"/>
                <w:sz w:val="20"/>
                <w:szCs w:val="20"/>
              </w:rPr>
            </w:pPr>
            <w:r w:rsidRPr="001B3CAC">
              <w:rPr>
                <w:rFonts w:ascii="Arial" w:hAnsi="Arial" w:cs="Arial"/>
                <w:sz w:val="20"/>
                <w:szCs w:val="20"/>
              </w:rPr>
              <w:t>Le …………………………</w:t>
            </w:r>
          </w:p>
          <w:p w14:paraId="0C0D4E05" w14:textId="77777777" w:rsidR="00463FB5" w:rsidRPr="001B3CAC" w:rsidRDefault="00463FB5" w:rsidP="00B12178">
            <w:pPr>
              <w:keepLines/>
              <w:widowControl w:val="0"/>
              <w:autoSpaceDE w:val="0"/>
              <w:jc w:val="both"/>
              <w:rPr>
                <w:rFonts w:ascii="Arial" w:hAnsi="Arial" w:cs="Arial"/>
                <w:sz w:val="20"/>
                <w:szCs w:val="20"/>
              </w:rPr>
            </w:pPr>
          </w:p>
          <w:p w14:paraId="7F69CD1A" w14:textId="77777777" w:rsidR="004859CC" w:rsidRDefault="004859CC" w:rsidP="004859CC">
            <w:pPr>
              <w:keepLines/>
              <w:widowControl w:val="0"/>
              <w:autoSpaceDE w:val="0"/>
              <w:jc w:val="both"/>
              <w:rPr>
                <w:rFonts w:ascii="Arial" w:hAnsi="Arial" w:cs="Arial"/>
                <w:sz w:val="20"/>
                <w:szCs w:val="20"/>
              </w:rPr>
            </w:pPr>
            <w:r w:rsidRPr="001B3CAC">
              <w:rPr>
                <w:rFonts w:ascii="Arial" w:hAnsi="Arial" w:cs="Arial"/>
                <w:sz w:val="20"/>
                <w:szCs w:val="20"/>
              </w:rPr>
              <w:t xml:space="preserve">Pour </w:t>
            </w: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w:t>
            </w:r>
          </w:p>
          <w:p w14:paraId="3031CE9F" w14:textId="0FAB4195" w:rsidR="006F313E" w:rsidRDefault="006F313E" w:rsidP="006F313E">
            <w:pPr>
              <w:pStyle w:val="RedTxt"/>
              <w:ind w:firstLine="4536"/>
            </w:pPr>
            <w:proofErr w:type="spellStart"/>
            <w:r>
              <w:t>L</w:t>
            </w:r>
            <w:r w:rsidR="00896899">
              <w:t>L</w:t>
            </w:r>
            <w:r>
              <w:t>a</w:t>
            </w:r>
            <w:proofErr w:type="spellEnd"/>
            <w:r>
              <w:t xml:space="preserve"> Directrice</w:t>
            </w:r>
          </w:p>
          <w:p w14:paraId="4A5EBC61" w14:textId="7EB71A2B" w:rsidR="004859CC" w:rsidRDefault="001E6A05" w:rsidP="00896899">
            <w:pPr>
              <w:keepLines/>
              <w:widowControl w:val="0"/>
              <w:autoSpaceDE w:val="0"/>
              <w:jc w:val="both"/>
            </w:pPr>
            <w:r>
              <w:t>Corinne Aubanel</w:t>
            </w:r>
          </w:p>
          <w:p w14:paraId="39390B03" w14:textId="77777777" w:rsidR="00896899" w:rsidRDefault="00896899" w:rsidP="00896899">
            <w:pPr>
              <w:keepLines/>
              <w:widowControl w:val="0"/>
              <w:autoSpaceDE w:val="0"/>
              <w:jc w:val="both"/>
            </w:pPr>
          </w:p>
          <w:p w14:paraId="67461BA7" w14:textId="77777777" w:rsidR="00463FB5" w:rsidRPr="001B3CAC" w:rsidRDefault="00463FB5" w:rsidP="00B12178">
            <w:pPr>
              <w:keepLines/>
              <w:widowControl w:val="0"/>
              <w:autoSpaceDE w:val="0"/>
              <w:jc w:val="both"/>
              <w:rPr>
                <w:rFonts w:ascii="Arial" w:hAnsi="Arial" w:cs="Arial"/>
                <w:sz w:val="20"/>
                <w:szCs w:val="20"/>
              </w:rPr>
            </w:pPr>
          </w:p>
          <w:p w14:paraId="079FC3F7" w14:textId="77777777" w:rsidR="00463FB5" w:rsidRPr="00BE4053" w:rsidRDefault="00463FB5" w:rsidP="00B12178">
            <w:pPr>
              <w:widowControl w:val="0"/>
              <w:suppressAutoHyphens w:val="0"/>
              <w:autoSpaceDE w:val="0"/>
              <w:autoSpaceDN w:val="0"/>
              <w:adjustRightInd w:val="0"/>
              <w:jc w:val="center"/>
              <w:rPr>
                <w:rFonts w:ascii="Arial" w:hAnsi="Arial" w:cs="Arial"/>
                <w:sz w:val="22"/>
                <w:szCs w:val="22"/>
                <w:lang w:eastAsia="fr-FR"/>
              </w:rPr>
            </w:pPr>
          </w:p>
        </w:tc>
        <w:tc>
          <w:tcPr>
            <w:tcW w:w="30" w:type="dxa"/>
            <w:tcBorders>
              <w:top w:val="nil"/>
              <w:left w:val="nil"/>
              <w:bottom w:val="nil"/>
              <w:right w:val="nil"/>
            </w:tcBorders>
          </w:tcPr>
          <w:p w14:paraId="172D9C98" w14:textId="77777777" w:rsidR="00463FB5" w:rsidRPr="00BE4053" w:rsidRDefault="00463FB5" w:rsidP="00B12178">
            <w:pPr>
              <w:widowControl w:val="0"/>
              <w:suppressAutoHyphens w:val="0"/>
              <w:autoSpaceDE w:val="0"/>
              <w:autoSpaceDN w:val="0"/>
              <w:adjustRightInd w:val="0"/>
              <w:rPr>
                <w:rFonts w:ascii="Arial" w:hAnsi="Arial" w:cs="Arial"/>
                <w:sz w:val="22"/>
                <w:szCs w:val="22"/>
                <w:lang w:eastAsia="fr-FR"/>
              </w:rPr>
            </w:pPr>
          </w:p>
        </w:tc>
      </w:tr>
    </w:tbl>
    <w:p w14:paraId="01F0C080" w14:textId="77777777" w:rsidR="006C3E47" w:rsidRDefault="006C3E47" w:rsidP="00E748CF">
      <w:pPr>
        <w:rPr>
          <w:rFonts w:ascii="Arial" w:hAnsi="Arial" w:cs="Arial"/>
          <w:i/>
          <w:iCs/>
        </w:rPr>
      </w:pPr>
    </w:p>
    <w:p w14:paraId="0C159192"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En cas de cession ou de nantissement, le cessionnaire ou le titulaire du nantissement transmet l’original du présent certificat au comptable public assignataire, conformément aux articles R. 2191-54, R. 2191-55 et R. 2391-28 du code de la commande publique (7).</w:t>
      </w:r>
    </w:p>
    <w:p w14:paraId="327E41D1"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p>
    <w:p w14:paraId="30AFCD1A" w14:textId="77777777" w:rsidR="00463FB5" w:rsidRPr="00BE4053" w:rsidRDefault="00463FB5" w:rsidP="00463FB5">
      <w:pPr>
        <w:pStyle w:val="RedTxt"/>
        <w:rPr>
          <w:sz w:val="22"/>
          <w:szCs w:val="22"/>
        </w:rPr>
      </w:pPr>
      <w:r w:rsidRPr="00BE4053">
        <w:rPr>
          <w:sz w:val="22"/>
          <w:szCs w:val="22"/>
        </w:rPr>
        <w:t xml:space="preserve">A </w:t>
      </w:r>
      <w:r w:rsidRPr="00BE4053">
        <w:rPr>
          <w:sz w:val="22"/>
          <w:szCs w:val="22"/>
        </w:rPr>
        <w:fldChar w:fldCharType="begin"/>
      </w:r>
      <w:r w:rsidRPr="00BE4053">
        <w:rPr>
          <w:sz w:val="22"/>
          <w:szCs w:val="22"/>
        </w:rPr>
        <w:instrText>"Texte5"</w:instrText>
      </w:r>
      <w:r w:rsidRPr="00BE4053">
        <w:rPr>
          <w:sz w:val="22"/>
          <w:szCs w:val="22"/>
        </w:rPr>
        <w:fldChar w:fldCharType="separate"/>
      </w:r>
      <w:r w:rsidRPr="00BE4053">
        <w:rPr>
          <w:sz w:val="22"/>
          <w:szCs w:val="22"/>
        </w:rPr>
        <w:t>……………………………</w:t>
      </w:r>
      <w:r w:rsidRPr="00BE4053">
        <w:rPr>
          <w:sz w:val="22"/>
          <w:szCs w:val="22"/>
        </w:rPr>
        <w:fldChar w:fldCharType="end"/>
      </w:r>
      <w:r w:rsidRPr="00BE4053">
        <w:rPr>
          <w:sz w:val="22"/>
          <w:szCs w:val="22"/>
        </w:rPr>
        <w:t xml:space="preserve"> , le </w:t>
      </w:r>
      <w:r w:rsidRPr="00BE4053">
        <w:rPr>
          <w:sz w:val="22"/>
          <w:szCs w:val="22"/>
        </w:rPr>
        <w:fldChar w:fldCharType="begin"/>
      </w:r>
      <w:r w:rsidRPr="00BE4053">
        <w:rPr>
          <w:sz w:val="22"/>
          <w:szCs w:val="22"/>
        </w:rPr>
        <w:instrText>"Texte6"</w:instrText>
      </w:r>
      <w:r w:rsidRPr="00BE4053">
        <w:rPr>
          <w:sz w:val="22"/>
          <w:szCs w:val="22"/>
        </w:rPr>
        <w:fldChar w:fldCharType="separate"/>
      </w:r>
      <w:r w:rsidRPr="00BE4053">
        <w:rPr>
          <w:sz w:val="22"/>
          <w:szCs w:val="22"/>
        </w:rPr>
        <w:t>……………</w:t>
      </w:r>
      <w:r w:rsidRPr="00BE4053">
        <w:rPr>
          <w:sz w:val="22"/>
          <w:szCs w:val="22"/>
        </w:rPr>
        <w:fldChar w:fldCharType="end"/>
      </w:r>
    </w:p>
    <w:p w14:paraId="635C3566" w14:textId="77777777" w:rsidR="00463FB5" w:rsidRPr="00896899" w:rsidRDefault="00463FB5" w:rsidP="00463FB5">
      <w:pPr>
        <w:pStyle w:val="RedTxt"/>
        <w:rPr>
          <w:sz w:val="12"/>
          <w:szCs w:val="12"/>
        </w:rPr>
      </w:pPr>
    </w:p>
    <w:p w14:paraId="63796F2B" w14:textId="77777777" w:rsidR="00463FB5" w:rsidRPr="00463FB5" w:rsidRDefault="00463FB5" w:rsidP="00463FB5">
      <w:pPr>
        <w:pStyle w:val="RedTxt"/>
        <w:ind w:firstLine="4536"/>
        <w:rPr>
          <w:sz w:val="22"/>
          <w:szCs w:val="22"/>
        </w:rPr>
      </w:pPr>
      <w:r w:rsidRPr="00463FB5">
        <w:rPr>
          <w:sz w:val="22"/>
          <w:szCs w:val="22"/>
        </w:rPr>
        <w:t>Le représentant du pouvoir adjudicateur,</w:t>
      </w:r>
    </w:p>
    <w:p w14:paraId="1D50AF67" w14:textId="2F6D9FF1" w:rsidR="00463FB5" w:rsidRDefault="00463FB5" w:rsidP="00463FB5">
      <w:pPr>
        <w:pStyle w:val="RedTxt"/>
        <w:ind w:firstLine="4536"/>
        <w:rPr>
          <w:sz w:val="20"/>
          <w:szCs w:val="20"/>
        </w:rPr>
      </w:pPr>
    </w:p>
    <w:p w14:paraId="1B9DBE10" w14:textId="0D9139AB" w:rsidR="004859CC" w:rsidRDefault="004859CC" w:rsidP="00463FB5">
      <w:pPr>
        <w:pStyle w:val="RedTxt"/>
        <w:ind w:firstLine="4536"/>
        <w:rPr>
          <w:sz w:val="20"/>
          <w:szCs w:val="20"/>
        </w:rPr>
      </w:pPr>
    </w:p>
    <w:p w14:paraId="436157DE" w14:textId="2EE2C358" w:rsidR="006F313E" w:rsidRDefault="006F313E" w:rsidP="00896899">
      <w:pPr>
        <w:pStyle w:val="RedTxt"/>
        <w:ind w:firstLine="4536"/>
      </w:pPr>
      <w:r>
        <w:t>La Directrice</w:t>
      </w:r>
    </w:p>
    <w:p w14:paraId="4560EF6B" w14:textId="55BF0C74" w:rsidR="004859CC" w:rsidRDefault="001E6A05" w:rsidP="00463FB5">
      <w:pPr>
        <w:pStyle w:val="RedTxt"/>
        <w:ind w:firstLine="4536"/>
      </w:pPr>
      <w:r>
        <w:t>Corinne Aubanel</w:t>
      </w:r>
    </w:p>
    <w:p w14:paraId="08B6EE57" w14:textId="77777777" w:rsidR="00896899" w:rsidRDefault="00896899" w:rsidP="00463FB5">
      <w:pPr>
        <w:pStyle w:val="RedTxt"/>
        <w:ind w:firstLine="4536"/>
        <w:rPr>
          <w:sz w:val="20"/>
          <w:szCs w:val="20"/>
        </w:rPr>
      </w:pPr>
    </w:p>
    <w:p w14:paraId="1A984395" w14:textId="5E656CD7" w:rsidR="004859CC" w:rsidRDefault="004859CC" w:rsidP="00463FB5">
      <w:pPr>
        <w:pStyle w:val="RedTxt"/>
        <w:ind w:firstLine="4536"/>
        <w:rPr>
          <w:sz w:val="20"/>
          <w:szCs w:val="20"/>
        </w:rPr>
      </w:pPr>
    </w:p>
    <w:p w14:paraId="740D5968" w14:textId="3F2BDACD" w:rsidR="004859CC" w:rsidRDefault="004859CC" w:rsidP="00463FB5">
      <w:pPr>
        <w:pStyle w:val="RedTxt"/>
        <w:ind w:firstLine="4536"/>
        <w:rPr>
          <w:sz w:val="20"/>
          <w:szCs w:val="20"/>
        </w:rPr>
      </w:pPr>
    </w:p>
    <w:p w14:paraId="1075B33B" w14:textId="0E69A039" w:rsidR="004859CC" w:rsidRDefault="004859CC" w:rsidP="00463FB5">
      <w:pPr>
        <w:pStyle w:val="RedTxt"/>
        <w:ind w:firstLine="4536"/>
        <w:rPr>
          <w:sz w:val="20"/>
          <w:szCs w:val="20"/>
        </w:rPr>
      </w:pPr>
    </w:p>
    <w:p w14:paraId="0534709E" w14:textId="77777777" w:rsidR="004859CC" w:rsidRPr="003B51CF" w:rsidRDefault="004859CC" w:rsidP="00463FB5">
      <w:pPr>
        <w:pStyle w:val="RedTxt"/>
        <w:ind w:firstLine="4536"/>
        <w:rPr>
          <w:sz w:val="20"/>
          <w:szCs w:val="20"/>
        </w:rPr>
      </w:pPr>
    </w:p>
    <w:p w14:paraId="3B65D30B" w14:textId="77777777" w:rsidR="00463FB5" w:rsidRPr="00BE4053" w:rsidRDefault="00463FB5" w:rsidP="00463FB5">
      <w:pPr>
        <w:widowControl w:val="0"/>
        <w:suppressAutoHyphens w:val="0"/>
        <w:autoSpaceDE w:val="0"/>
        <w:autoSpaceDN w:val="0"/>
        <w:adjustRightInd w:val="0"/>
        <w:rPr>
          <w:rFonts w:ascii="Arial" w:hAnsi="Arial" w:cs="Arial"/>
          <w:sz w:val="22"/>
          <w:szCs w:val="22"/>
          <w:lang w:eastAsia="fr-FR"/>
        </w:rPr>
      </w:pPr>
      <w:r w:rsidRPr="00BE4053">
        <w:rPr>
          <w:rFonts w:ascii="Arial" w:hAnsi="Arial" w:cs="Arial"/>
          <w:sz w:val="22"/>
          <w:szCs w:val="22"/>
          <w:lang w:eastAsia="fr-FR"/>
        </w:rPr>
        <w:t> </w:t>
      </w:r>
    </w:p>
    <w:p w14:paraId="4C5E118E" w14:textId="77777777" w:rsidR="00463FB5" w:rsidRPr="00BE4053" w:rsidRDefault="00463FB5" w:rsidP="00463FB5">
      <w:pPr>
        <w:widowControl w:val="0"/>
        <w:suppressAutoHyphens w:val="0"/>
        <w:autoSpaceDE w:val="0"/>
        <w:autoSpaceDN w:val="0"/>
        <w:adjustRightInd w:val="0"/>
        <w:jc w:val="both"/>
        <w:rPr>
          <w:rFonts w:ascii="Arial" w:hAnsi="Arial" w:cs="Arial"/>
          <w:i/>
          <w:sz w:val="20"/>
          <w:szCs w:val="20"/>
          <w:lang w:eastAsia="fr-FR"/>
        </w:rPr>
      </w:pPr>
      <w:r w:rsidRPr="00BE4053">
        <w:rPr>
          <w:rFonts w:ascii="Arial" w:hAnsi="Arial" w:cs="Arial"/>
          <w:i/>
          <w:sz w:val="20"/>
          <w:szCs w:val="20"/>
          <w:lang w:eastAsia="fr-FR"/>
        </w:rPr>
        <w:t>(1) Conformément aux articles R. 2191-47 et R. 2391-28 du code de la commande, il doit être établi un certificat de cessibilité distinct pour chaque comptable public concerné par un même marché public, en y retraçant la part de la créance totale que le comptable auquel il est transmis es</w:t>
      </w:r>
      <w:r>
        <w:rPr>
          <w:rFonts w:ascii="Arial" w:hAnsi="Arial" w:cs="Arial"/>
          <w:i/>
          <w:sz w:val="20"/>
          <w:szCs w:val="20"/>
          <w:lang w:eastAsia="fr-FR"/>
        </w:rPr>
        <w:t>t appelé à mettre en paiement. </w:t>
      </w:r>
    </w:p>
    <w:p w14:paraId="4FD45624" w14:textId="77777777" w:rsidR="00463FB5" w:rsidRPr="00BE4053" w:rsidRDefault="00463FB5" w:rsidP="00463FB5">
      <w:pPr>
        <w:widowControl w:val="0"/>
        <w:suppressAutoHyphens w:val="0"/>
        <w:autoSpaceDE w:val="0"/>
        <w:autoSpaceDN w:val="0"/>
        <w:adjustRightInd w:val="0"/>
        <w:jc w:val="both"/>
        <w:rPr>
          <w:rFonts w:ascii="Arial" w:hAnsi="Arial" w:cs="Arial"/>
          <w:i/>
          <w:sz w:val="20"/>
          <w:szCs w:val="20"/>
          <w:lang w:eastAsia="fr-FR"/>
        </w:rPr>
      </w:pPr>
      <w:r w:rsidRPr="00BE4053">
        <w:rPr>
          <w:rFonts w:ascii="Arial" w:hAnsi="Arial" w:cs="Arial"/>
          <w:i/>
          <w:sz w:val="20"/>
          <w:szCs w:val="20"/>
          <w:lang w:eastAsia="fr-FR"/>
        </w:rPr>
        <w:t>(2) Cocher la</w:t>
      </w:r>
      <w:r>
        <w:rPr>
          <w:rFonts w:ascii="Arial" w:hAnsi="Arial" w:cs="Arial"/>
          <w:i/>
          <w:sz w:val="20"/>
          <w:szCs w:val="20"/>
          <w:lang w:eastAsia="fr-FR"/>
        </w:rPr>
        <w:t xml:space="preserve"> ou les cases correspondantes. </w:t>
      </w:r>
    </w:p>
    <w:p w14:paraId="1FF98FF4" w14:textId="77777777" w:rsidR="00463FB5" w:rsidRPr="00BE4053" w:rsidRDefault="00463FB5" w:rsidP="00463FB5">
      <w:pPr>
        <w:widowControl w:val="0"/>
        <w:suppressAutoHyphens w:val="0"/>
        <w:autoSpaceDE w:val="0"/>
        <w:autoSpaceDN w:val="0"/>
        <w:adjustRightInd w:val="0"/>
        <w:jc w:val="both"/>
        <w:rPr>
          <w:rFonts w:ascii="Arial" w:hAnsi="Arial" w:cs="Arial"/>
          <w:i/>
          <w:sz w:val="20"/>
          <w:szCs w:val="20"/>
          <w:lang w:eastAsia="fr-FR"/>
        </w:rPr>
      </w:pPr>
      <w:r w:rsidRPr="00BE4053">
        <w:rPr>
          <w:rFonts w:ascii="Arial" w:hAnsi="Arial" w:cs="Arial"/>
          <w:i/>
          <w:sz w:val="20"/>
          <w:szCs w:val="20"/>
          <w:lang w:eastAsia="fr-FR"/>
        </w:rPr>
        <w:t xml:space="preserve">(3) Lorsque le montant est demandé, faire apparaître le montant TTC, le </w:t>
      </w:r>
      <w:r>
        <w:rPr>
          <w:rFonts w:ascii="Arial" w:hAnsi="Arial" w:cs="Arial"/>
          <w:i/>
          <w:sz w:val="20"/>
          <w:szCs w:val="20"/>
          <w:lang w:eastAsia="fr-FR"/>
        </w:rPr>
        <w:t>montant HT et celui de la TVA. </w:t>
      </w:r>
    </w:p>
    <w:p w14:paraId="44143432" w14:textId="77777777" w:rsidR="00463FB5" w:rsidRPr="00BE4053" w:rsidRDefault="00463FB5" w:rsidP="00463FB5">
      <w:pPr>
        <w:widowControl w:val="0"/>
        <w:suppressAutoHyphens w:val="0"/>
        <w:autoSpaceDE w:val="0"/>
        <w:autoSpaceDN w:val="0"/>
        <w:adjustRightInd w:val="0"/>
        <w:jc w:val="both"/>
        <w:rPr>
          <w:rFonts w:ascii="Arial" w:hAnsi="Arial" w:cs="Arial"/>
          <w:i/>
          <w:sz w:val="20"/>
          <w:szCs w:val="20"/>
          <w:lang w:eastAsia="fr-FR"/>
        </w:rPr>
      </w:pPr>
      <w:r w:rsidRPr="00BE4053">
        <w:rPr>
          <w:rFonts w:ascii="Arial" w:hAnsi="Arial" w:cs="Arial"/>
          <w:i/>
          <w:sz w:val="20"/>
          <w:szCs w:val="20"/>
          <w:lang w:eastAsia="fr-FR"/>
        </w:rPr>
        <w:t>(4) Cocher la</w:t>
      </w:r>
      <w:r>
        <w:rPr>
          <w:rFonts w:ascii="Arial" w:hAnsi="Arial" w:cs="Arial"/>
          <w:i/>
          <w:sz w:val="20"/>
          <w:szCs w:val="20"/>
          <w:lang w:eastAsia="fr-FR"/>
        </w:rPr>
        <w:t xml:space="preserve"> ou les cases correspondantes. </w:t>
      </w:r>
    </w:p>
    <w:p w14:paraId="5623309D" w14:textId="77777777" w:rsidR="00463FB5" w:rsidRPr="00BE4053" w:rsidRDefault="00463FB5" w:rsidP="00463FB5">
      <w:pPr>
        <w:widowControl w:val="0"/>
        <w:suppressAutoHyphens w:val="0"/>
        <w:autoSpaceDE w:val="0"/>
        <w:autoSpaceDN w:val="0"/>
        <w:adjustRightInd w:val="0"/>
        <w:jc w:val="both"/>
        <w:rPr>
          <w:rFonts w:ascii="Arial" w:hAnsi="Arial" w:cs="Arial"/>
          <w:i/>
          <w:sz w:val="20"/>
          <w:szCs w:val="20"/>
          <w:lang w:eastAsia="fr-FR"/>
        </w:rPr>
      </w:pPr>
      <w:r w:rsidRPr="00BE4053">
        <w:rPr>
          <w:rFonts w:ascii="Arial" w:hAnsi="Arial" w:cs="Arial"/>
          <w:i/>
          <w:sz w:val="20"/>
          <w:szCs w:val="20"/>
          <w:lang w:eastAsia="fr-FR"/>
        </w:rPr>
        <w:t>(5) En l’absence de clause contractuelle, il convient d’indiquer le délai maximum de paiement et la référence au taux des intérêts moratoires prévus par</w:t>
      </w:r>
      <w:r>
        <w:rPr>
          <w:rFonts w:ascii="Arial" w:hAnsi="Arial" w:cs="Arial"/>
          <w:i/>
          <w:sz w:val="20"/>
          <w:szCs w:val="20"/>
          <w:lang w:eastAsia="fr-FR"/>
        </w:rPr>
        <w:t xml:space="preserve"> la réglementation en vigueur. </w:t>
      </w:r>
    </w:p>
    <w:p w14:paraId="1F0CD7B2" w14:textId="77777777" w:rsidR="00463FB5" w:rsidRPr="00BE4053" w:rsidRDefault="00463FB5" w:rsidP="00463FB5">
      <w:pPr>
        <w:widowControl w:val="0"/>
        <w:suppressAutoHyphens w:val="0"/>
        <w:autoSpaceDE w:val="0"/>
        <w:autoSpaceDN w:val="0"/>
        <w:adjustRightInd w:val="0"/>
        <w:jc w:val="both"/>
        <w:rPr>
          <w:rFonts w:ascii="Arial" w:hAnsi="Arial" w:cs="Arial"/>
          <w:i/>
          <w:sz w:val="20"/>
          <w:szCs w:val="20"/>
          <w:lang w:eastAsia="fr-FR"/>
        </w:rPr>
      </w:pPr>
      <w:r w:rsidRPr="00BE4053">
        <w:rPr>
          <w:rFonts w:ascii="Arial" w:hAnsi="Arial" w:cs="Arial"/>
          <w:i/>
          <w:sz w:val="20"/>
          <w:szCs w:val="20"/>
          <w:lang w:eastAsia="fr-FR"/>
        </w:rPr>
        <w:t>(6) Pour les accords-cadres à bons de commande comportant un minimum et un maximum, ceux-ci doivent être indiqués. Pour les marchés publics comportant un prix estimati</w:t>
      </w:r>
      <w:r>
        <w:rPr>
          <w:rFonts w:ascii="Arial" w:hAnsi="Arial" w:cs="Arial"/>
          <w:i/>
          <w:sz w:val="20"/>
          <w:szCs w:val="20"/>
          <w:lang w:eastAsia="fr-FR"/>
        </w:rPr>
        <w:t>f, celui-ci doit être indiqué. </w:t>
      </w:r>
    </w:p>
    <w:p w14:paraId="4ABB8747" w14:textId="77777777" w:rsidR="00463FB5" w:rsidRPr="00BE4053" w:rsidRDefault="00463FB5" w:rsidP="00463FB5">
      <w:pPr>
        <w:widowControl w:val="0"/>
        <w:suppressAutoHyphens w:val="0"/>
        <w:autoSpaceDE w:val="0"/>
        <w:autoSpaceDN w:val="0"/>
        <w:adjustRightInd w:val="0"/>
        <w:jc w:val="both"/>
        <w:rPr>
          <w:rFonts w:ascii="Arial" w:hAnsi="Arial" w:cs="Arial"/>
          <w:i/>
          <w:sz w:val="20"/>
          <w:szCs w:val="20"/>
          <w:lang w:eastAsia="fr-FR"/>
        </w:rPr>
      </w:pPr>
      <w:r w:rsidRPr="00BE4053">
        <w:rPr>
          <w:rFonts w:ascii="Arial" w:hAnsi="Arial" w:cs="Arial"/>
          <w:i/>
          <w:sz w:val="20"/>
          <w:szCs w:val="20"/>
          <w:lang w:eastAsia="fr-FR"/>
        </w:rPr>
        <w:t>(7) Il est rappelé que les cessions ou nantissements réalisés en application du code monétaire et financier ne peuvent être honorés par le comptable public assignataire que s’ils lui sont notifiés et les cessions ou nantissements de droit commun</w:t>
      </w:r>
      <w:r>
        <w:rPr>
          <w:rFonts w:ascii="Arial" w:hAnsi="Arial" w:cs="Arial"/>
          <w:i/>
          <w:sz w:val="20"/>
          <w:szCs w:val="20"/>
          <w:lang w:eastAsia="fr-FR"/>
        </w:rPr>
        <w:t xml:space="preserve"> que s’ils lui sont signifiés. </w:t>
      </w:r>
    </w:p>
    <w:p w14:paraId="174190CD" w14:textId="77777777" w:rsidR="00463FB5" w:rsidRDefault="00463FB5" w:rsidP="00E748CF">
      <w:pPr>
        <w:rPr>
          <w:rFonts w:ascii="Arial" w:hAnsi="Arial" w:cs="Arial"/>
          <w:i/>
          <w:iCs/>
        </w:rPr>
      </w:pPr>
    </w:p>
    <w:p w14:paraId="495CD26D" w14:textId="77777777" w:rsidR="00463FB5" w:rsidRPr="002E4E09" w:rsidRDefault="00463FB5" w:rsidP="00E748CF">
      <w:pPr>
        <w:rPr>
          <w:rFonts w:ascii="Arial" w:hAnsi="Arial" w:cs="Arial"/>
          <w:i/>
          <w:iCs/>
        </w:rPr>
      </w:pPr>
    </w:p>
    <w:p w14:paraId="09018428" w14:textId="77777777" w:rsidR="00E748CF" w:rsidRPr="002E4E09" w:rsidRDefault="00E748CF">
      <w:pPr>
        <w:pStyle w:val="RedTxt"/>
        <w:rPr>
          <w:i/>
          <w:iCs/>
          <w:sz w:val="2"/>
          <w:szCs w:val="2"/>
        </w:rPr>
      </w:pPr>
    </w:p>
    <w:p w14:paraId="1A379CDE" w14:textId="77777777" w:rsidR="00077532" w:rsidRPr="002E4E09" w:rsidRDefault="00077532">
      <w:pPr>
        <w:pStyle w:val="RedTxt"/>
        <w:rPr>
          <w:b/>
          <w:bCs/>
        </w:rPr>
      </w:pPr>
      <w:r w:rsidRPr="002E4E09">
        <w:rPr>
          <w:b/>
          <w:bCs/>
        </w:rPr>
        <w:t>Modif</w:t>
      </w:r>
      <w:r w:rsidR="005977A8" w:rsidRPr="002E4E09">
        <w:rPr>
          <w:b/>
          <w:bCs/>
        </w:rPr>
        <w:t xml:space="preserve">ications ultérieures en cas de </w:t>
      </w:r>
      <w:r w:rsidRPr="002E4E09">
        <w:rPr>
          <w:b/>
          <w:bCs/>
        </w:rPr>
        <w:t>sous-traitance.</w:t>
      </w:r>
    </w:p>
    <w:p w14:paraId="6289BC2D" w14:textId="77777777" w:rsidR="00077532" w:rsidRPr="002E4E09" w:rsidRDefault="00077532">
      <w:pPr>
        <w:pStyle w:val="RedTxt"/>
      </w:pPr>
      <w:r w:rsidRPr="002E4E09">
        <w:t>La part des prestations que le titulaire n’envisage pas de confier à des sous-traitants est ramenée/portée à :</w:t>
      </w:r>
    </w:p>
    <w:p w14:paraId="5904E7C8" w14:textId="77777777" w:rsidR="00077532" w:rsidRPr="002E4E09" w:rsidRDefault="00077532">
      <w:pPr>
        <w:pStyle w:val="RedTxt"/>
        <w:rPr>
          <w:sz w:val="12"/>
          <w:szCs w:val="1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551"/>
        <w:gridCol w:w="4343"/>
      </w:tblGrid>
      <w:tr w:rsidR="00077532" w:rsidRPr="002E4E09" w14:paraId="214A4B99" w14:textId="77777777" w:rsidTr="00463FB5">
        <w:tc>
          <w:tcPr>
            <w:tcW w:w="1809" w:type="dxa"/>
            <w:shd w:val="clear" w:color="auto" w:fill="E6E6E6"/>
          </w:tcPr>
          <w:p w14:paraId="2C3CD0E7" w14:textId="77777777" w:rsidR="00077532" w:rsidRPr="002E4E09" w:rsidRDefault="00077532" w:rsidP="00463FB5">
            <w:pPr>
              <w:pStyle w:val="RedTxt"/>
              <w:snapToGrid w:val="0"/>
              <w:spacing w:before="40" w:after="40"/>
              <w:jc w:val="center"/>
              <w:rPr>
                <w:b/>
                <w:bCs/>
              </w:rPr>
            </w:pPr>
            <w:r w:rsidRPr="002E4E09">
              <w:rPr>
                <w:b/>
                <w:bCs/>
              </w:rPr>
              <w:t>Date</w:t>
            </w:r>
          </w:p>
        </w:tc>
        <w:tc>
          <w:tcPr>
            <w:tcW w:w="2551" w:type="dxa"/>
            <w:shd w:val="clear" w:color="auto" w:fill="E6E6E6"/>
          </w:tcPr>
          <w:p w14:paraId="34270150" w14:textId="77777777" w:rsidR="00077532" w:rsidRPr="002E4E09" w:rsidRDefault="00077532" w:rsidP="00463FB5">
            <w:pPr>
              <w:pStyle w:val="RedTxt"/>
              <w:snapToGrid w:val="0"/>
              <w:spacing w:before="40" w:after="40"/>
              <w:jc w:val="center"/>
              <w:rPr>
                <w:b/>
                <w:bCs/>
              </w:rPr>
            </w:pPr>
            <w:r w:rsidRPr="002E4E09">
              <w:rPr>
                <w:b/>
                <w:bCs/>
              </w:rPr>
              <w:t>Montant HT</w:t>
            </w:r>
          </w:p>
        </w:tc>
        <w:tc>
          <w:tcPr>
            <w:tcW w:w="4343" w:type="dxa"/>
            <w:shd w:val="clear" w:color="auto" w:fill="E6E6E6"/>
          </w:tcPr>
          <w:p w14:paraId="576A3A45" w14:textId="77777777" w:rsidR="00077532" w:rsidRPr="002E4E09" w:rsidRDefault="00077532" w:rsidP="00463FB5">
            <w:pPr>
              <w:pStyle w:val="RedTxt"/>
              <w:snapToGrid w:val="0"/>
              <w:spacing w:before="40" w:after="40"/>
              <w:jc w:val="center"/>
              <w:rPr>
                <w:b/>
                <w:bCs/>
              </w:rPr>
            </w:pPr>
            <w:r w:rsidRPr="002E4E09">
              <w:rPr>
                <w:b/>
                <w:bCs/>
              </w:rPr>
              <w:t>Signature</w:t>
            </w:r>
          </w:p>
        </w:tc>
      </w:tr>
      <w:tr w:rsidR="00077532" w:rsidRPr="002E4E09" w14:paraId="40C1DCE8" w14:textId="77777777" w:rsidTr="00463FB5">
        <w:tc>
          <w:tcPr>
            <w:tcW w:w="1809" w:type="dxa"/>
          </w:tcPr>
          <w:p w14:paraId="3A4300F4" w14:textId="77777777" w:rsidR="00077532" w:rsidRPr="002E4E09" w:rsidRDefault="00077532" w:rsidP="00463FB5">
            <w:pPr>
              <w:pStyle w:val="RedTxt"/>
              <w:snapToGrid w:val="0"/>
              <w:spacing w:before="40" w:after="40"/>
              <w:jc w:val="center"/>
            </w:pPr>
            <w:r w:rsidRPr="002E4E09">
              <w:fldChar w:fldCharType="begin"/>
            </w:r>
            <w:r w:rsidRPr="002E4E09">
              <w:instrText>"Texte6"</w:instrText>
            </w:r>
            <w:r w:rsidRPr="002E4E09">
              <w:fldChar w:fldCharType="separate"/>
            </w:r>
            <w:r w:rsidRPr="002E4E09">
              <w:t>……………</w:t>
            </w:r>
            <w:r w:rsidRPr="002E4E09">
              <w:fldChar w:fldCharType="end"/>
            </w:r>
          </w:p>
        </w:tc>
        <w:tc>
          <w:tcPr>
            <w:tcW w:w="2551" w:type="dxa"/>
          </w:tcPr>
          <w:p w14:paraId="37885859" w14:textId="77777777" w:rsidR="00077532" w:rsidRPr="002E4E09" w:rsidRDefault="00077532" w:rsidP="00463FB5">
            <w:pPr>
              <w:pStyle w:val="RedTxt"/>
              <w:snapToGrid w:val="0"/>
              <w:spacing w:before="40" w:after="40"/>
              <w:jc w:val="center"/>
            </w:pPr>
            <w:r w:rsidRPr="002E4E09">
              <w:fldChar w:fldCharType="begin"/>
            </w:r>
            <w:r w:rsidRPr="002E4E09">
              <w:instrText>""</w:instrText>
            </w:r>
            <w:r w:rsidRPr="002E4E09">
              <w:fldChar w:fldCharType="separate"/>
            </w:r>
            <w:r w:rsidRPr="002E4E09">
              <w:t>........................................</w:t>
            </w:r>
            <w:r w:rsidRPr="002E4E09">
              <w:fldChar w:fldCharType="end"/>
            </w:r>
          </w:p>
        </w:tc>
        <w:tc>
          <w:tcPr>
            <w:tcW w:w="4343" w:type="dxa"/>
          </w:tcPr>
          <w:p w14:paraId="04B221A8" w14:textId="77777777" w:rsidR="00077532" w:rsidRPr="002E4E09" w:rsidRDefault="00077532" w:rsidP="00463FB5">
            <w:pPr>
              <w:pStyle w:val="RedTxt"/>
              <w:snapToGrid w:val="0"/>
              <w:spacing w:before="40" w:after="40"/>
            </w:pPr>
          </w:p>
        </w:tc>
      </w:tr>
      <w:tr w:rsidR="00077532" w:rsidRPr="002E4E09" w14:paraId="6AF2B8E0" w14:textId="77777777" w:rsidTr="00463FB5">
        <w:tc>
          <w:tcPr>
            <w:tcW w:w="1809" w:type="dxa"/>
          </w:tcPr>
          <w:p w14:paraId="684496EE" w14:textId="77777777" w:rsidR="00077532" w:rsidRPr="002E4E09" w:rsidRDefault="00077532" w:rsidP="00463FB5">
            <w:pPr>
              <w:pStyle w:val="RedTxt"/>
              <w:snapToGrid w:val="0"/>
              <w:spacing w:before="40" w:after="40"/>
              <w:jc w:val="center"/>
            </w:pPr>
            <w:r w:rsidRPr="002E4E09">
              <w:fldChar w:fldCharType="begin"/>
            </w:r>
            <w:r w:rsidRPr="002E4E09">
              <w:instrText>"Texte6"</w:instrText>
            </w:r>
            <w:r w:rsidRPr="002E4E09">
              <w:fldChar w:fldCharType="separate"/>
            </w:r>
            <w:r w:rsidRPr="002E4E09">
              <w:t>……………</w:t>
            </w:r>
            <w:r w:rsidRPr="002E4E09">
              <w:fldChar w:fldCharType="end"/>
            </w:r>
          </w:p>
        </w:tc>
        <w:tc>
          <w:tcPr>
            <w:tcW w:w="2551" w:type="dxa"/>
          </w:tcPr>
          <w:p w14:paraId="2A5F22D2" w14:textId="77777777" w:rsidR="00077532" w:rsidRPr="002E4E09" w:rsidRDefault="00077532" w:rsidP="00463FB5">
            <w:pPr>
              <w:pStyle w:val="RedTxt"/>
              <w:snapToGrid w:val="0"/>
              <w:spacing w:before="40" w:after="40"/>
              <w:jc w:val="center"/>
            </w:pPr>
            <w:r w:rsidRPr="002E4E09">
              <w:fldChar w:fldCharType="begin"/>
            </w:r>
            <w:r w:rsidRPr="002E4E09">
              <w:instrText>""</w:instrText>
            </w:r>
            <w:r w:rsidRPr="002E4E09">
              <w:fldChar w:fldCharType="separate"/>
            </w:r>
            <w:r w:rsidRPr="002E4E09">
              <w:t>........................................</w:t>
            </w:r>
            <w:r w:rsidRPr="002E4E09">
              <w:fldChar w:fldCharType="end"/>
            </w:r>
          </w:p>
        </w:tc>
        <w:tc>
          <w:tcPr>
            <w:tcW w:w="4343" w:type="dxa"/>
          </w:tcPr>
          <w:p w14:paraId="1EC79D85" w14:textId="77777777" w:rsidR="00077532" w:rsidRPr="002E4E09" w:rsidRDefault="00077532" w:rsidP="00463FB5">
            <w:pPr>
              <w:pStyle w:val="RedTxt"/>
              <w:snapToGrid w:val="0"/>
              <w:spacing w:before="40" w:after="40"/>
            </w:pPr>
          </w:p>
        </w:tc>
      </w:tr>
      <w:tr w:rsidR="00077532" w:rsidRPr="002E4E09" w14:paraId="14B74874" w14:textId="77777777" w:rsidTr="00463FB5">
        <w:tc>
          <w:tcPr>
            <w:tcW w:w="1809" w:type="dxa"/>
          </w:tcPr>
          <w:p w14:paraId="7CAB671A" w14:textId="77777777" w:rsidR="00077532" w:rsidRPr="002E4E09" w:rsidRDefault="00077532" w:rsidP="00463FB5">
            <w:pPr>
              <w:pStyle w:val="RedTxt"/>
              <w:snapToGrid w:val="0"/>
              <w:spacing w:before="40" w:after="40"/>
              <w:jc w:val="center"/>
            </w:pPr>
            <w:r w:rsidRPr="002E4E09">
              <w:fldChar w:fldCharType="begin"/>
            </w:r>
            <w:r w:rsidRPr="002E4E09">
              <w:instrText>"Texte6"</w:instrText>
            </w:r>
            <w:r w:rsidRPr="002E4E09">
              <w:fldChar w:fldCharType="separate"/>
            </w:r>
            <w:r w:rsidRPr="002E4E09">
              <w:t>……………</w:t>
            </w:r>
            <w:r w:rsidRPr="002E4E09">
              <w:fldChar w:fldCharType="end"/>
            </w:r>
          </w:p>
        </w:tc>
        <w:tc>
          <w:tcPr>
            <w:tcW w:w="2551" w:type="dxa"/>
          </w:tcPr>
          <w:p w14:paraId="569F48DB" w14:textId="77777777" w:rsidR="00077532" w:rsidRPr="002E4E09" w:rsidRDefault="00077532" w:rsidP="00463FB5">
            <w:pPr>
              <w:pStyle w:val="RedTxt"/>
              <w:snapToGrid w:val="0"/>
              <w:spacing w:before="40" w:after="40"/>
              <w:jc w:val="center"/>
            </w:pPr>
            <w:r w:rsidRPr="002E4E09">
              <w:fldChar w:fldCharType="begin"/>
            </w:r>
            <w:r w:rsidRPr="002E4E09">
              <w:instrText>""</w:instrText>
            </w:r>
            <w:r w:rsidRPr="002E4E09">
              <w:fldChar w:fldCharType="separate"/>
            </w:r>
            <w:r w:rsidRPr="002E4E09">
              <w:t>........................................</w:t>
            </w:r>
            <w:r w:rsidRPr="002E4E09">
              <w:fldChar w:fldCharType="end"/>
            </w:r>
          </w:p>
        </w:tc>
        <w:tc>
          <w:tcPr>
            <w:tcW w:w="4343" w:type="dxa"/>
          </w:tcPr>
          <w:p w14:paraId="37BACF81" w14:textId="77777777" w:rsidR="00077532" w:rsidRPr="002E4E09" w:rsidRDefault="00077532" w:rsidP="00463FB5">
            <w:pPr>
              <w:pStyle w:val="RedTxt"/>
              <w:snapToGrid w:val="0"/>
              <w:spacing w:before="40" w:after="40"/>
            </w:pPr>
          </w:p>
        </w:tc>
      </w:tr>
    </w:tbl>
    <w:p w14:paraId="049B852E" w14:textId="77777777" w:rsidR="00077532" w:rsidRPr="002E4E09" w:rsidRDefault="00077532" w:rsidP="00463FB5">
      <w:pPr>
        <w:pStyle w:val="RedTxt"/>
        <w:tabs>
          <w:tab w:val="left" w:pos="360"/>
        </w:tabs>
      </w:pPr>
    </w:p>
    <w:sectPr w:rsidR="00077532" w:rsidRPr="002E4E09" w:rsidSect="006C3E47">
      <w:footnotePr>
        <w:pos w:val="beneathText"/>
      </w:footnotePr>
      <w:pgSz w:w="12240" w:h="15840"/>
      <w:pgMar w:top="993" w:right="1417" w:bottom="709"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FE3E4" w14:textId="77777777" w:rsidR="00386DC6" w:rsidRDefault="00386DC6" w:rsidP="00EA6024">
      <w:r>
        <w:separator/>
      </w:r>
    </w:p>
  </w:endnote>
  <w:endnote w:type="continuationSeparator" w:id="0">
    <w:p w14:paraId="1935B808" w14:textId="77777777" w:rsidR="00386DC6" w:rsidRDefault="00386DC6" w:rsidP="00EA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tillium">
    <w:altName w:val="Courier New"/>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A9D1D" w14:textId="1836317F" w:rsidR="00386DC6" w:rsidRPr="002E4E09" w:rsidRDefault="00386DC6" w:rsidP="006A4FF5">
    <w:pPr>
      <w:pStyle w:val="Pieddepage"/>
      <w:pBdr>
        <w:top w:val="thinThickSmallGap" w:sz="24" w:space="1" w:color="622423"/>
      </w:pBdr>
      <w:tabs>
        <w:tab w:val="clear" w:pos="4536"/>
      </w:tabs>
      <w:rPr>
        <w:rFonts w:ascii="Arial" w:hAnsi="Arial" w:cs="Arial"/>
        <w:sz w:val="16"/>
        <w:szCs w:val="16"/>
      </w:rPr>
    </w:pPr>
    <w:r w:rsidRPr="002E4E09">
      <w:rPr>
        <w:rFonts w:ascii="Arial" w:hAnsi="Arial" w:cs="Arial"/>
        <w:sz w:val="16"/>
        <w:szCs w:val="16"/>
      </w:rPr>
      <w:t xml:space="preserve">AE </w:t>
    </w:r>
    <w:r>
      <w:rPr>
        <w:rFonts w:ascii="Arial" w:hAnsi="Arial" w:cs="Arial"/>
        <w:sz w:val="16"/>
        <w:szCs w:val="16"/>
      </w:rPr>
      <w:t xml:space="preserve">- </w:t>
    </w:r>
    <w:r w:rsidR="008D6840" w:rsidRPr="008D6840">
      <w:rPr>
        <w:rFonts w:ascii="Arial" w:hAnsi="Arial" w:cs="Arial"/>
        <w:sz w:val="16"/>
        <w:szCs w:val="16"/>
      </w:rPr>
      <w:t xml:space="preserve">Marché de fourniture de prothèses dentaires, incluant leur réalisation, leur réparation et leur livraison, pour les cabinets dentaires de l'UGECAM ALPC </w:t>
    </w:r>
    <w:r w:rsidR="00851023">
      <w:rPr>
        <w:rFonts w:ascii="Arial" w:hAnsi="Arial" w:cs="Arial"/>
        <w:sz w:val="16"/>
        <w:szCs w:val="16"/>
      </w:rPr>
      <w:tab/>
    </w:r>
    <w:r w:rsidRPr="002E4E09">
      <w:rPr>
        <w:rFonts w:ascii="Arial" w:hAnsi="Arial" w:cs="Arial"/>
        <w:sz w:val="16"/>
        <w:szCs w:val="16"/>
      </w:rPr>
      <w:t xml:space="preserve">Page </w:t>
    </w:r>
    <w:r w:rsidRPr="002E4E09">
      <w:rPr>
        <w:rFonts w:ascii="Arial" w:hAnsi="Arial" w:cs="Arial"/>
        <w:sz w:val="16"/>
        <w:szCs w:val="16"/>
      </w:rPr>
      <w:fldChar w:fldCharType="begin"/>
    </w:r>
    <w:r w:rsidRPr="002E4E09">
      <w:rPr>
        <w:rFonts w:ascii="Arial" w:hAnsi="Arial" w:cs="Arial"/>
        <w:sz w:val="16"/>
        <w:szCs w:val="16"/>
      </w:rPr>
      <w:instrText>PAGE   \* MERGEFORMAT</w:instrText>
    </w:r>
    <w:r w:rsidRPr="002E4E09">
      <w:rPr>
        <w:rFonts w:ascii="Arial" w:hAnsi="Arial" w:cs="Arial"/>
        <w:sz w:val="16"/>
        <w:szCs w:val="16"/>
      </w:rPr>
      <w:fldChar w:fldCharType="separate"/>
    </w:r>
    <w:r w:rsidR="00FD21F7">
      <w:rPr>
        <w:rFonts w:ascii="Arial" w:hAnsi="Arial" w:cs="Arial"/>
        <w:noProof/>
        <w:sz w:val="16"/>
        <w:szCs w:val="16"/>
      </w:rPr>
      <w:t>11</w:t>
    </w:r>
    <w:r w:rsidRPr="002E4E0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F3ABF" w14:textId="77777777" w:rsidR="00386DC6" w:rsidRDefault="00386DC6" w:rsidP="00EA6024">
      <w:r>
        <w:separator/>
      </w:r>
    </w:p>
  </w:footnote>
  <w:footnote w:type="continuationSeparator" w:id="0">
    <w:p w14:paraId="748A7F48" w14:textId="77777777" w:rsidR="00386DC6" w:rsidRDefault="00386DC6" w:rsidP="00EA6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Times New Roman"/>
      </w:rPr>
    </w:lvl>
  </w:abstractNum>
  <w:abstractNum w:abstractNumId="3" w15:restartNumberingAfterBreak="0">
    <w:nsid w:val="00000004"/>
    <w:multiLevelType w:val="multilevel"/>
    <w:tmpl w:val="00000004"/>
    <w:name w:val="WW8Num6"/>
    <w:lvl w:ilvl="0">
      <w:start w:val="1"/>
      <w:numFmt w:val="decimal"/>
      <w:lvlText w:val="%1"/>
      <w:lvlJc w:val="left"/>
      <w:pPr>
        <w:tabs>
          <w:tab w:val="num" w:pos="567"/>
        </w:tabs>
        <w:ind w:left="567" w:hanging="567"/>
      </w:pPr>
      <w:rPr>
        <w:rFonts w:ascii="Tahoma" w:hAnsi="Tahoma"/>
        <w:b/>
        <w:i w:val="0"/>
        <w:sz w:val="22"/>
        <w:szCs w:val="26"/>
      </w:rPr>
    </w:lvl>
    <w:lvl w:ilvl="1">
      <w:start w:val="1"/>
      <w:numFmt w:val="none"/>
      <w:suff w:val="nothing"/>
      <w:lvlText w:val="2.1"/>
      <w:lvlJc w:val="left"/>
      <w:pPr>
        <w:tabs>
          <w:tab w:val="num" w:pos="1843"/>
        </w:tabs>
        <w:ind w:left="1843" w:hanging="850"/>
      </w:pPr>
    </w:lvl>
    <w:lvl w:ilvl="2">
      <w:start w:val="1"/>
      <w:numFmt w:val="decimal"/>
      <w:lvlText w:val="%1.%3"/>
      <w:lvlJc w:val="left"/>
      <w:pPr>
        <w:tabs>
          <w:tab w:val="num" w:pos="1871"/>
        </w:tabs>
        <w:ind w:left="1871" w:hanging="283"/>
      </w:pPr>
    </w:lvl>
    <w:lvl w:ilvl="3">
      <w:start w:val="1"/>
      <w:numFmt w:val="decimal"/>
      <w:lvlText w:val="%1.%3.%4"/>
      <w:lvlJc w:val="left"/>
      <w:pPr>
        <w:tabs>
          <w:tab w:val="num" w:pos="864"/>
        </w:tabs>
        <w:ind w:left="864" w:hanging="864"/>
      </w:pPr>
    </w:lvl>
    <w:lvl w:ilvl="4">
      <w:start w:val="1"/>
      <w:numFmt w:val="decimal"/>
      <w:lvlText w:val="%1.%3.%4.%5"/>
      <w:lvlJc w:val="left"/>
      <w:pPr>
        <w:tabs>
          <w:tab w:val="num" w:pos="1008"/>
        </w:tabs>
        <w:ind w:left="1008" w:hanging="1008"/>
      </w:pPr>
    </w:lvl>
    <w:lvl w:ilvl="5">
      <w:start w:val="1"/>
      <w:numFmt w:val="decimal"/>
      <w:lvlText w:val="%1.%3.%4.%5.%6"/>
      <w:lvlJc w:val="left"/>
      <w:pPr>
        <w:tabs>
          <w:tab w:val="num" w:pos="1152"/>
        </w:tabs>
        <w:ind w:left="1152" w:hanging="1152"/>
      </w:pPr>
    </w:lvl>
    <w:lvl w:ilvl="6">
      <w:start w:val="1"/>
      <w:numFmt w:val="decimal"/>
      <w:lvlText w:val="%1.%3.%4.%5.%6.%7"/>
      <w:lvlJc w:val="left"/>
      <w:pPr>
        <w:tabs>
          <w:tab w:val="num" w:pos="1296"/>
        </w:tabs>
        <w:ind w:left="1296" w:hanging="1296"/>
      </w:pPr>
    </w:lvl>
    <w:lvl w:ilvl="7">
      <w:start w:val="1"/>
      <w:numFmt w:val="decimal"/>
      <w:lvlText w:val="%1.%3.%4.%5.%6.%7.%8"/>
      <w:lvlJc w:val="left"/>
      <w:pPr>
        <w:tabs>
          <w:tab w:val="num" w:pos="1440"/>
        </w:tabs>
        <w:ind w:left="1440" w:hanging="1440"/>
      </w:pPr>
    </w:lvl>
    <w:lvl w:ilvl="8">
      <w:start w:val="1"/>
      <w:numFmt w:val="decimal"/>
      <w:lvlText w:val="%1.%3.%4.%5.%6.%7.%8.%9"/>
      <w:lvlJc w:val="left"/>
      <w:pPr>
        <w:tabs>
          <w:tab w:val="num" w:pos="1584"/>
        </w:tabs>
        <w:ind w:left="1584" w:hanging="1584"/>
      </w:pPr>
    </w:lvl>
  </w:abstractNum>
  <w:abstractNum w:abstractNumId="4" w15:restartNumberingAfterBreak="0">
    <w:nsid w:val="00000007"/>
    <w:multiLevelType w:val="singleLevel"/>
    <w:tmpl w:val="00000007"/>
    <w:name w:val="WW8Num11"/>
    <w:lvl w:ilvl="0">
      <w:start w:val="3"/>
      <w:numFmt w:val="bullet"/>
      <w:lvlText w:val=""/>
      <w:lvlJc w:val="left"/>
      <w:pPr>
        <w:tabs>
          <w:tab w:val="num" w:pos="1271"/>
        </w:tabs>
        <w:ind w:left="1271" w:hanging="420"/>
      </w:pPr>
      <w:rPr>
        <w:rFonts w:ascii="Wingdings" w:hAnsi="Wingdings"/>
      </w:rPr>
    </w:lvl>
  </w:abstractNum>
  <w:abstractNum w:abstractNumId="5" w15:restartNumberingAfterBreak="0">
    <w:nsid w:val="00000008"/>
    <w:multiLevelType w:val="singleLevel"/>
    <w:tmpl w:val="00000008"/>
    <w:name w:val="WW8Num13"/>
    <w:lvl w:ilvl="0">
      <w:start w:val="2"/>
      <w:numFmt w:val="upperRoman"/>
      <w:lvlText w:val="%1."/>
      <w:lvlJc w:val="left"/>
      <w:pPr>
        <w:tabs>
          <w:tab w:val="num" w:pos="1146"/>
        </w:tabs>
        <w:ind w:left="1146" w:hanging="720"/>
      </w:pPr>
      <w:rPr>
        <w:sz w:val="28"/>
      </w:rPr>
    </w:lvl>
  </w:abstractNum>
  <w:abstractNum w:abstractNumId="6" w15:restartNumberingAfterBreak="0">
    <w:nsid w:val="00000009"/>
    <w:multiLevelType w:val="singleLevel"/>
    <w:tmpl w:val="00000009"/>
    <w:lvl w:ilvl="0">
      <w:start w:val="1"/>
      <w:numFmt w:val="decimal"/>
      <w:lvlText w:val="%1)"/>
      <w:lvlJc w:val="left"/>
      <w:pPr>
        <w:tabs>
          <w:tab w:val="num" w:pos="360"/>
        </w:tabs>
        <w:ind w:left="360" w:hanging="360"/>
      </w:pPr>
    </w:lvl>
  </w:abstractNum>
  <w:abstractNum w:abstractNumId="7"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11624BA"/>
    <w:multiLevelType w:val="hybridMultilevel"/>
    <w:tmpl w:val="5C7EDA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81874344">
    <w:abstractNumId w:val="0"/>
  </w:num>
  <w:num w:numId="2" w16cid:durableId="1849445309">
    <w:abstractNumId w:val="1"/>
  </w:num>
  <w:num w:numId="3" w16cid:durableId="1090467552">
    <w:abstractNumId w:val="2"/>
  </w:num>
  <w:num w:numId="4" w16cid:durableId="1399741169">
    <w:abstractNumId w:val="3"/>
  </w:num>
  <w:num w:numId="5" w16cid:durableId="4674324">
    <w:abstractNumId w:val="6"/>
  </w:num>
  <w:num w:numId="6" w16cid:durableId="276914793">
    <w:abstractNumId w:val="4"/>
  </w:num>
  <w:num w:numId="7" w16cid:durableId="1127508388">
    <w:abstractNumId w:val="5"/>
  </w:num>
  <w:num w:numId="8" w16cid:durableId="1119452830">
    <w:abstractNumId w:val="7"/>
  </w:num>
  <w:num w:numId="9" w16cid:durableId="20137501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32E"/>
    <w:rsid w:val="000242A7"/>
    <w:rsid w:val="00034760"/>
    <w:rsid w:val="000348BA"/>
    <w:rsid w:val="00037D20"/>
    <w:rsid w:val="00054A8E"/>
    <w:rsid w:val="00070A83"/>
    <w:rsid w:val="00071ACB"/>
    <w:rsid w:val="000761A3"/>
    <w:rsid w:val="00077532"/>
    <w:rsid w:val="000A42E8"/>
    <w:rsid w:val="000A6E9A"/>
    <w:rsid w:val="000F5EC7"/>
    <w:rsid w:val="001139A8"/>
    <w:rsid w:val="0013314D"/>
    <w:rsid w:val="001B3FAD"/>
    <w:rsid w:val="001B639F"/>
    <w:rsid w:val="001E6A05"/>
    <w:rsid w:val="001F05DE"/>
    <w:rsid w:val="00230F99"/>
    <w:rsid w:val="00235A5F"/>
    <w:rsid w:val="0026586F"/>
    <w:rsid w:val="00265C17"/>
    <w:rsid w:val="00270CA7"/>
    <w:rsid w:val="00273941"/>
    <w:rsid w:val="002805BE"/>
    <w:rsid w:val="002B0261"/>
    <w:rsid w:val="002B3EF3"/>
    <w:rsid w:val="002C20F0"/>
    <w:rsid w:val="002E4E09"/>
    <w:rsid w:val="00312B16"/>
    <w:rsid w:val="00314F67"/>
    <w:rsid w:val="0031584E"/>
    <w:rsid w:val="00330807"/>
    <w:rsid w:val="0034233D"/>
    <w:rsid w:val="00386DC6"/>
    <w:rsid w:val="003A1F89"/>
    <w:rsid w:val="003B5CD2"/>
    <w:rsid w:val="003C44A2"/>
    <w:rsid w:val="003E2F1F"/>
    <w:rsid w:val="003F069D"/>
    <w:rsid w:val="00403722"/>
    <w:rsid w:val="004059BC"/>
    <w:rsid w:val="00431DD2"/>
    <w:rsid w:val="00445590"/>
    <w:rsid w:val="00463FB5"/>
    <w:rsid w:val="004779A8"/>
    <w:rsid w:val="004859CC"/>
    <w:rsid w:val="004A6BD4"/>
    <w:rsid w:val="005224DD"/>
    <w:rsid w:val="00526A14"/>
    <w:rsid w:val="00536941"/>
    <w:rsid w:val="00554D9F"/>
    <w:rsid w:val="00563723"/>
    <w:rsid w:val="005977A8"/>
    <w:rsid w:val="005C521C"/>
    <w:rsid w:val="006268E0"/>
    <w:rsid w:val="00637CFC"/>
    <w:rsid w:val="006534CF"/>
    <w:rsid w:val="00655F40"/>
    <w:rsid w:val="00676E3F"/>
    <w:rsid w:val="006A4FF5"/>
    <w:rsid w:val="006C3E47"/>
    <w:rsid w:val="006F313E"/>
    <w:rsid w:val="006F6704"/>
    <w:rsid w:val="00710355"/>
    <w:rsid w:val="007205D8"/>
    <w:rsid w:val="00723ABF"/>
    <w:rsid w:val="00774C20"/>
    <w:rsid w:val="00783163"/>
    <w:rsid w:val="007C4D85"/>
    <w:rsid w:val="007C700C"/>
    <w:rsid w:val="007E71B5"/>
    <w:rsid w:val="007F3B0B"/>
    <w:rsid w:val="00816C1B"/>
    <w:rsid w:val="00816D33"/>
    <w:rsid w:val="00841C87"/>
    <w:rsid w:val="00851023"/>
    <w:rsid w:val="008678CF"/>
    <w:rsid w:val="00892D94"/>
    <w:rsid w:val="00896899"/>
    <w:rsid w:val="008A691B"/>
    <w:rsid w:val="008D6840"/>
    <w:rsid w:val="008E3B50"/>
    <w:rsid w:val="00911A95"/>
    <w:rsid w:val="00914169"/>
    <w:rsid w:val="00923B9E"/>
    <w:rsid w:val="00953484"/>
    <w:rsid w:val="0096484B"/>
    <w:rsid w:val="00994E9C"/>
    <w:rsid w:val="009C4D4D"/>
    <w:rsid w:val="009F19A1"/>
    <w:rsid w:val="00A5060D"/>
    <w:rsid w:val="00AA5246"/>
    <w:rsid w:val="00AB3364"/>
    <w:rsid w:val="00AE3EB8"/>
    <w:rsid w:val="00B12178"/>
    <w:rsid w:val="00B32AF9"/>
    <w:rsid w:val="00B64AD6"/>
    <w:rsid w:val="00B82FBE"/>
    <w:rsid w:val="00B836BB"/>
    <w:rsid w:val="00B976CC"/>
    <w:rsid w:val="00B97F4B"/>
    <w:rsid w:val="00BA3015"/>
    <w:rsid w:val="00BC1D7D"/>
    <w:rsid w:val="00BE739E"/>
    <w:rsid w:val="00BF0E8E"/>
    <w:rsid w:val="00C05735"/>
    <w:rsid w:val="00C3487F"/>
    <w:rsid w:val="00C474FF"/>
    <w:rsid w:val="00C7196C"/>
    <w:rsid w:val="00C8532E"/>
    <w:rsid w:val="00CA5DF9"/>
    <w:rsid w:val="00D04FB9"/>
    <w:rsid w:val="00D06A53"/>
    <w:rsid w:val="00D172AC"/>
    <w:rsid w:val="00D2605B"/>
    <w:rsid w:val="00D30D56"/>
    <w:rsid w:val="00D33EAA"/>
    <w:rsid w:val="00D43861"/>
    <w:rsid w:val="00D46F09"/>
    <w:rsid w:val="00D5126A"/>
    <w:rsid w:val="00D60338"/>
    <w:rsid w:val="00D67051"/>
    <w:rsid w:val="00DC5496"/>
    <w:rsid w:val="00DE27A7"/>
    <w:rsid w:val="00E0622F"/>
    <w:rsid w:val="00E261D2"/>
    <w:rsid w:val="00E405E0"/>
    <w:rsid w:val="00E748CF"/>
    <w:rsid w:val="00E87FA8"/>
    <w:rsid w:val="00E962D2"/>
    <w:rsid w:val="00EA3B75"/>
    <w:rsid w:val="00EA43E0"/>
    <w:rsid w:val="00EA6024"/>
    <w:rsid w:val="00EC6156"/>
    <w:rsid w:val="00F019BF"/>
    <w:rsid w:val="00F215F3"/>
    <w:rsid w:val="00F921F2"/>
    <w:rsid w:val="00FB07C1"/>
    <w:rsid w:val="00FB4AB3"/>
    <w:rsid w:val="00FD21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E613A"/>
  <w15:docId w15:val="{479E79CA-8BA5-4BAF-81E2-8F7CD4E3B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13E"/>
    <w:pPr>
      <w:suppressAutoHyphens/>
    </w:pPr>
    <w:rPr>
      <w:sz w:val="24"/>
      <w:szCs w:val="24"/>
      <w:lang w:eastAsia="ar-SA"/>
    </w:rPr>
  </w:style>
  <w:style w:type="paragraph" w:styleId="Titre1">
    <w:name w:val="heading 1"/>
    <w:basedOn w:val="Normal"/>
    <w:next w:val="Normal"/>
    <w:qFormat/>
    <w:pPr>
      <w:keepNext/>
      <w:keepLines/>
      <w:numPr>
        <w:numId w:val="1"/>
      </w:numPr>
      <w:tabs>
        <w:tab w:val="left" w:pos="3686"/>
      </w:tabs>
      <w:autoSpaceDE w:val="0"/>
      <w:jc w:val="center"/>
      <w:outlineLvl w:val="0"/>
    </w:pPr>
    <w:rPr>
      <w:rFonts w:ascii="Arial" w:hAnsi="Arial" w:cs="Arial"/>
      <w:b/>
      <w:bCs/>
      <w:i/>
      <w:iCs/>
      <w:sz w:val="18"/>
      <w:szCs w:val="18"/>
    </w:rPr>
  </w:style>
  <w:style w:type="paragraph" w:styleId="Titre2">
    <w:name w:val="heading 2"/>
    <w:basedOn w:val="Normal"/>
    <w:next w:val="Normal"/>
    <w:qFormat/>
    <w:pPr>
      <w:keepNext/>
      <w:keepLines/>
      <w:widowControl w:val="0"/>
      <w:numPr>
        <w:ilvl w:val="1"/>
        <w:numId w:val="1"/>
      </w:numPr>
      <w:autoSpaceDE w:val="0"/>
      <w:ind w:left="-70"/>
      <w:jc w:val="center"/>
      <w:outlineLvl w:val="1"/>
    </w:pPr>
    <w:rPr>
      <w:rFonts w:ascii="Bookman Old Style" w:hAnsi="Bookman Old Style"/>
      <w:b/>
      <w:bCs/>
      <w:sz w:val="20"/>
      <w:szCs w:val="18"/>
    </w:rPr>
  </w:style>
  <w:style w:type="paragraph" w:styleId="Titre3">
    <w:name w:val="heading 3"/>
    <w:basedOn w:val="Normal"/>
    <w:next w:val="Normal"/>
    <w:qFormat/>
    <w:pPr>
      <w:keepNext/>
      <w:keepLines/>
      <w:widowControl w:val="0"/>
      <w:numPr>
        <w:ilvl w:val="2"/>
        <w:numId w:val="1"/>
      </w:numPr>
      <w:autoSpaceDE w:val="0"/>
      <w:ind w:left="-70"/>
      <w:jc w:val="center"/>
      <w:outlineLvl w:val="2"/>
    </w:pPr>
    <w:rPr>
      <w:rFonts w:ascii="Bookman Old Style" w:hAnsi="Bookman Old Style"/>
      <w:b/>
      <w:bCs/>
      <w:sz w:val="22"/>
      <w:szCs w:val="18"/>
    </w:rPr>
  </w:style>
  <w:style w:type="paragraph" w:styleId="Titre4">
    <w:name w:val="heading 4"/>
    <w:basedOn w:val="Normal"/>
    <w:next w:val="Normal"/>
    <w:qFormat/>
    <w:pPr>
      <w:keepNext/>
      <w:keepLines/>
      <w:numPr>
        <w:ilvl w:val="3"/>
        <w:numId w:val="1"/>
      </w:numPr>
      <w:pBdr>
        <w:top w:val="single" w:sz="4" w:space="1" w:color="000000"/>
        <w:left w:val="single" w:sz="4" w:space="4" w:color="000000"/>
        <w:bottom w:val="single" w:sz="4" w:space="1" w:color="000000"/>
        <w:right w:val="single" w:sz="4" w:space="4" w:color="000000"/>
      </w:pBdr>
      <w:autoSpaceDE w:val="0"/>
      <w:ind w:left="284" w:right="283"/>
      <w:jc w:val="center"/>
      <w:outlineLvl w:val="3"/>
    </w:pPr>
    <w:rPr>
      <w:rFonts w:ascii="Bookman Old Style" w:hAnsi="Bookman Old Style"/>
      <w:b/>
      <w:bCs/>
      <w:sz w:val="28"/>
      <w:szCs w:val="2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Times New Roman"/>
    </w:rPr>
  </w:style>
  <w:style w:type="character" w:customStyle="1" w:styleId="WW8Num3z0">
    <w:name w:val="WW8Num3z0"/>
    <w:rPr>
      <w:rFonts w:ascii="Wingdings" w:hAnsi="Wingdings"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Wingdings" w:hAnsi="Wingdings" w:cs="Times New Roman"/>
    </w:rPr>
  </w:style>
  <w:style w:type="character" w:customStyle="1" w:styleId="WW8Num1z1">
    <w:name w:val="WW8Num1z1"/>
    <w:rPr>
      <w:rFonts w:ascii="Courier New" w:hAnsi="Courier New" w:cs="Courier New"/>
    </w:rPr>
  </w:style>
  <w:style w:type="character" w:customStyle="1" w:styleId="WW8Num1z3">
    <w:name w:val="WW8Num1z3"/>
    <w:rPr>
      <w:rFonts w:ascii="Symbol" w:hAnsi="Symbol"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Times New Roman"/>
    </w:rPr>
  </w:style>
  <w:style w:type="character" w:customStyle="1" w:styleId="Policepardfaut1">
    <w:name w:val="Police par défaut1"/>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semiHidden/>
    <w:pPr>
      <w:keepLines/>
      <w:autoSpaceDE w:val="0"/>
      <w:jc w:val="both"/>
    </w:pPr>
    <w:rPr>
      <w:rFonts w:ascii="Bookman Old Style" w:hAnsi="Bookman Old Style"/>
      <w:sz w:val="18"/>
      <w:szCs w:val="18"/>
    </w:rPr>
  </w:style>
  <w:style w:type="paragraph" w:styleId="Liste">
    <w:name w:val="List"/>
    <w:basedOn w:val="Corpsdetexte"/>
    <w:semiHidden/>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customStyle="1" w:styleId="RedTxt">
    <w:name w:val="RedTxt"/>
    <w:basedOn w:val="Normal"/>
    <w:pPr>
      <w:keepLines/>
      <w:widowControl w:val="0"/>
      <w:autoSpaceDE w:val="0"/>
    </w:pPr>
    <w:rPr>
      <w:rFonts w:ascii="Arial" w:hAnsi="Arial" w:cs="Arial"/>
      <w:sz w:val="18"/>
      <w:szCs w:val="18"/>
    </w:rPr>
  </w:style>
  <w:style w:type="paragraph" w:styleId="NormalWeb">
    <w:name w:val="Normal (Web)"/>
    <w:basedOn w:val="Normal"/>
    <w:semiHidden/>
    <w:pPr>
      <w:spacing w:before="280" w:after="119"/>
    </w:pPr>
  </w:style>
  <w:style w:type="paragraph" w:customStyle="1" w:styleId="Commentaire1">
    <w:name w:val="Commentaire1"/>
    <w:basedOn w:val="Normal"/>
    <w:pPr>
      <w:keepLines/>
      <w:widowControl w:val="0"/>
      <w:autoSpaceDE w:val="0"/>
    </w:pPr>
    <w:rPr>
      <w:sz w:val="20"/>
      <w:szCs w:val="20"/>
    </w:rPr>
  </w:style>
  <w:style w:type="paragraph" w:customStyle="1" w:styleId="Objetducommentaire1">
    <w:name w:val="Objet du commentaire1"/>
    <w:basedOn w:val="Commentaire1"/>
    <w:next w:val="Commentaire1"/>
    <w:rPr>
      <w:b/>
      <w:bCs/>
    </w:rPr>
  </w:style>
  <w:style w:type="paragraph" w:customStyle="1" w:styleId="RedNomDoc">
    <w:name w:val="RedNomDoc"/>
    <w:basedOn w:val="Normal"/>
    <w:pPr>
      <w:keepLines/>
      <w:widowControl w:val="0"/>
      <w:autoSpaceDE w:val="0"/>
      <w:jc w:val="center"/>
    </w:pPr>
    <w:rPr>
      <w:rFonts w:ascii="Arial" w:hAnsi="Arial" w:cs="Arial"/>
      <w:b/>
      <w:bCs/>
      <w:sz w:val="30"/>
      <w:szCs w:val="30"/>
    </w:rPr>
  </w:style>
  <w:style w:type="paragraph" w:customStyle="1" w:styleId="RedTitre">
    <w:name w:val="RedTitre"/>
    <w:basedOn w:val="Normal"/>
    <w:pPr>
      <w:keepLines/>
      <w:widowControl w:val="0"/>
      <w:autoSpaceDE w:val="0"/>
      <w:jc w:val="center"/>
    </w:pPr>
    <w:rPr>
      <w:rFonts w:ascii="Arial" w:hAnsi="Arial" w:cs="Arial"/>
      <w:b/>
      <w:bCs/>
      <w:sz w:val="22"/>
      <w:szCs w:val="22"/>
    </w:rPr>
  </w:style>
  <w:style w:type="paragraph" w:customStyle="1" w:styleId="RedTitre1">
    <w:name w:val="RedTitre1"/>
    <w:basedOn w:val="Normal"/>
    <w:pPr>
      <w:keepLines/>
      <w:widowControl w:val="0"/>
      <w:autoSpaceDE w:val="0"/>
      <w:jc w:val="center"/>
    </w:pPr>
    <w:rPr>
      <w:rFonts w:ascii="Arial" w:hAnsi="Arial" w:cs="Arial"/>
      <w:b/>
      <w:bCs/>
      <w:sz w:val="22"/>
      <w:szCs w:val="22"/>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styleId="Corpsdetexte2">
    <w:name w:val="Body Text 2"/>
    <w:basedOn w:val="Normal"/>
    <w:semiHidden/>
    <w:pPr>
      <w:keepLines/>
      <w:widowControl w:val="0"/>
      <w:autoSpaceDE w:val="0"/>
      <w:jc w:val="both"/>
    </w:pPr>
    <w:rPr>
      <w:rFonts w:ascii="Trebuchet MS" w:hAnsi="Trebuchet MS"/>
      <w:sz w:val="22"/>
      <w:szCs w:val="20"/>
    </w:rPr>
  </w:style>
  <w:style w:type="paragraph" w:styleId="Textedebulles">
    <w:name w:val="Balloon Text"/>
    <w:basedOn w:val="Normal"/>
    <w:link w:val="TextedebullesCar"/>
    <w:uiPriority w:val="99"/>
    <w:semiHidden/>
    <w:unhideWhenUsed/>
    <w:rsid w:val="001F05DE"/>
    <w:rPr>
      <w:rFonts w:ascii="Tahoma" w:hAnsi="Tahoma" w:cs="Tahoma"/>
      <w:sz w:val="16"/>
      <w:szCs w:val="16"/>
    </w:rPr>
  </w:style>
  <w:style w:type="character" w:customStyle="1" w:styleId="TextedebullesCar">
    <w:name w:val="Texte de bulles Car"/>
    <w:link w:val="Textedebulles"/>
    <w:uiPriority w:val="99"/>
    <w:semiHidden/>
    <w:rsid w:val="001F05DE"/>
    <w:rPr>
      <w:rFonts w:ascii="Tahoma" w:hAnsi="Tahoma" w:cs="Tahoma"/>
      <w:sz w:val="16"/>
      <w:szCs w:val="16"/>
      <w:lang w:eastAsia="ar-SA"/>
    </w:rPr>
  </w:style>
  <w:style w:type="paragraph" w:styleId="Notedebasdepage">
    <w:name w:val="footnote text"/>
    <w:basedOn w:val="Normal"/>
    <w:link w:val="NotedebasdepageCar"/>
    <w:semiHidden/>
    <w:unhideWhenUsed/>
    <w:rsid w:val="00EA6024"/>
    <w:rPr>
      <w:sz w:val="20"/>
      <w:szCs w:val="20"/>
    </w:rPr>
  </w:style>
  <w:style w:type="character" w:customStyle="1" w:styleId="NotedebasdepageCar">
    <w:name w:val="Note de bas de page Car"/>
    <w:link w:val="Notedebasdepage"/>
    <w:uiPriority w:val="99"/>
    <w:semiHidden/>
    <w:rsid w:val="00EA6024"/>
    <w:rPr>
      <w:lang w:eastAsia="ar-SA"/>
    </w:rPr>
  </w:style>
  <w:style w:type="character" w:customStyle="1" w:styleId="Caractredenotedebasdepage">
    <w:name w:val="Caractère de note de bas de page"/>
    <w:rsid w:val="00EA6024"/>
    <w:rPr>
      <w:vertAlign w:val="superscript"/>
    </w:rPr>
  </w:style>
  <w:style w:type="character" w:styleId="lev">
    <w:name w:val="Strong"/>
    <w:qFormat/>
    <w:rsid w:val="00EA6024"/>
    <w:rPr>
      <w:b/>
      <w:bCs/>
    </w:rPr>
  </w:style>
  <w:style w:type="paragraph" w:styleId="Normalcentr">
    <w:name w:val="Block Text"/>
    <w:basedOn w:val="Normal"/>
    <w:rsid w:val="00EA6024"/>
    <w:pPr>
      <w:pBdr>
        <w:top w:val="single" w:sz="4" w:space="1" w:color="000000"/>
        <w:left w:val="single" w:sz="4" w:space="4" w:color="000000"/>
        <w:bottom w:val="single" w:sz="4" w:space="1" w:color="000000"/>
        <w:right w:val="single" w:sz="4" w:space="4" w:color="000000"/>
      </w:pBdr>
      <w:tabs>
        <w:tab w:val="left" w:pos="7088"/>
      </w:tabs>
      <w:spacing w:line="300" w:lineRule="exact"/>
      <w:ind w:left="426" w:right="281"/>
    </w:pPr>
    <w:rPr>
      <w:rFonts w:ascii="Arial" w:hAnsi="Arial"/>
      <w:sz w:val="22"/>
      <w:szCs w:val="20"/>
    </w:rPr>
  </w:style>
  <w:style w:type="table" w:styleId="Grilledutableau">
    <w:name w:val="Table Grid"/>
    <w:basedOn w:val="TableauNormal"/>
    <w:uiPriority w:val="59"/>
    <w:rsid w:val="00EA6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unhideWhenUsed/>
    <w:rsid w:val="00914169"/>
    <w:rPr>
      <w:color w:val="0000FF"/>
      <w:u w:val="single"/>
    </w:rPr>
  </w:style>
  <w:style w:type="paragraph" w:styleId="En-tte">
    <w:name w:val="header"/>
    <w:basedOn w:val="Normal"/>
    <w:link w:val="En-tteCar"/>
    <w:uiPriority w:val="99"/>
    <w:unhideWhenUsed/>
    <w:rsid w:val="006A4FF5"/>
    <w:pPr>
      <w:tabs>
        <w:tab w:val="center" w:pos="4536"/>
        <w:tab w:val="right" w:pos="9072"/>
      </w:tabs>
    </w:pPr>
  </w:style>
  <w:style w:type="character" w:customStyle="1" w:styleId="En-tteCar">
    <w:name w:val="En-tête Car"/>
    <w:link w:val="En-tte"/>
    <w:uiPriority w:val="99"/>
    <w:rsid w:val="006A4FF5"/>
    <w:rPr>
      <w:sz w:val="24"/>
      <w:szCs w:val="24"/>
      <w:lang w:eastAsia="ar-SA"/>
    </w:rPr>
  </w:style>
  <w:style w:type="paragraph" w:styleId="Pieddepage">
    <w:name w:val="footer"/>
    <w:basedOn w:val="Normal"/>
    <w:link w:val="PieddepageCar"/>
    <w:uiPriority w:val="99"/>
    <w:unhideWhenUsed/>
    <w:rsid w:val="006A4FF5"/>
    <w:pPr>
      <w:tabs>
        <w:tab w:val="center" w:pos="4536"/>
        <w:tab w:val="right" w:pos="9072"/>
      </w:tabs>
    </w:pPr>
  </w:style>
  <w:style w:type="character" w:customStyle="1" w:styleId="PieddepageCar">
    <w:name w:val="Pied de page Car"/>
    <w:link w:val="Pieddepage"/>
    <w:uiPriority w:val="99"/>
    <w:rsid w:val="006A4FF5"/>
    <w:rPr>
      <w:sz w:val="24"/>
      <w:szCs w:val="24"/>
      <w:lang w:eastAsia="ar-SA"/>
    </w:rPr>
  </w:style>
  <w:style w:type="paragraph" w:styleId="Retraitcorpsdetexte">
    <w:name w:val="Body Text Indent"/>
    <w:basedOn w:val="Normal"/>
    <w:link w:val="RetraitcorpsdetexteCar"/>
    <w:uiPriority w:val="99"/>
    <w:unhideWhenUsed/>
    <w:rsid w:val="00270CA7"/>
    <w:pPr>
      <w:spacing w:after="120"/>
      <w:ind w:left="283"/>
    </w:pPr>
  </w:style>
  <w:style w:type="character" w:customStyle="1" w:styleId="RetraitcorpsdetexteCar">
    <w:name w:val="Retrait corps de texte Car"/>
    <w:link w:val="Retraitcorpsdetexte"/>
    <w:uiPriority w:val="99"/>
    <w:rsid w:val="00270CA7"/>
    <w:rPr>
      <w:sz w:val="24"/>
      <w:szCs w:val="24"/>
      <w:lang w:eastAsia="ar-SA"/>
    </w:rPr>
  </w:style>
  <w:style w:type="paragraph" w:styleId="Commentaire">
    <w:name w:val="annotation text"/>
    <w:basedOn w:val="Normal"/>
    <w:link w:val="CommentaireCar"/>
    <w:semiHidden/>
    <w:rsid w:val="005977A8"/>
    <w:pPr>
      <w:keepLines/>
      <w:widowControl w:val="0"/>
      <w:suppressAutoHyphens w:val="0"/>
      <w:autoSpaceDE w:val="0"/>
      <w:autoSpaceDN w:val="0"/>
      <w:adjustRightInd w:val="0"/>
    </w:pPr>
    <w:rPr>
      <w:sz w:val="20"/>
      <w:szCs w:val="20"/>
      <w:lang w:eastAsia="fr-FR"/>
    </w:rPr>
  </w:style>
  <w:style w:type="character" w:customStyle="1" w:styleId="CommentaireCar">
    <w:name w:val="Commentaire Car"/>
    <w:basedOn w:val="Policepardfaut"/>
    <w:link w:val="Commentaire"/>
    <w:semiHidden/>
    <w:rsid w:val="005977A8"/>
  </w:style>
  <w:style w:type="paragraph" w:styleId="Paragraphedeliste">
    <w:name w:val="List Paragraph"/>
    <w:basedOn w:val="Normal"/>
    <w:uiPriority w:val="34"/>
    <w:qFormat/>
    <w:rsid w:val="008678CF"/>
    <w:pPr>
      <w:ind w:left="708"/>
    </w:pPr>
  </w:style>
  <w:style w:type="character" w:styleId="Marquedecommentaire">
    <w:name w:val="annotation reference"/>
    <w:uiPriority w:val="99"/>
    <w:semiHidden/>
    <w:unhideWhenUsed/>
    <w:rsid w:val="00B64AD6"/>
    <w:rPr>
      <w:sz w:val="16"/>
      <w:szCs w:val="16"/>
    </w:rPr>
  </w:style>
  <w:style w:type="paragraph" w:styleId="Objetducommentaire">
    <w:name w:val="annotation subject"/>
    <w:basedOn w:val="Commentaire"/>
    <w:next w:val="Commentaire"/>
    <w:link w:val="ObjetducommentaireCar"/>
    <w:uiPriority w:val="99"/>
    <w:semiHidden/>
    <w:unhideWhenUsed/>
    <w:rsid w:val="00B64AD6"/>
    <w:pPr>
      <w:keepLines w:val="0"/>
      <w:widowControl/>
      <w:suppressAutoHyphens/>
      <w:autoSpaceDE/>
      <w:autoSpaceDN/>
      <w:adjustRightInd/>
    </w:pPr>
    <w:rPr>
      <w:b/>
      <w:bCs/>
      <w:lang w:eastAsia="ar-SA"/>
    </w:rPr>
  </w:style>
  <w:style w:type="character" w:customStyle="1" w:styleId="ObjetducommentaireCar">
    <w:name w:val="Objet du commentaire Car"/>
    <w:link w:val="Objetducommentaire"/>
    <w:uiPriority w:val="99"/>
    <w:semiHidden/>
    <w:rsid w:val="00B64AD6"/>
    <w:rPr>
      <w:b/>
      <w:bCs/>
      <w:lang w:eastAsia="ar-SA"/>
    </w:rPr>
  </w:style>
  <w:style w:type="paragraph" w:customStyle="1" w:styleId="ParagrapheIndent2">
    <w:name w:val="ParagrapheIndent2"/>
    <w:basedOn w:val="Normal"/>
    <w:next w:val="Normal"/>
    <w:qFormat/>
    <w:rsid w:val="00676E3F"/>
    <w:pPr>
      <w:suppressAutoHyphens w:val="0"/>
    </w:pPr>
    <w:rPr>
      <w:sz w:val="22"/>
      <w:lang w:val="en-US" w:eastAsia="en-US"/>
    </w:rPr>
  </w:style>
  <w:style w:type="table" w:styleId="Ombrageclair">
    <w:name w:val="Light Shading"/>
    <w:basedOn w:val="TableauNormal"/>
    <w:uiPriority w:val="60"/>
    <w:rsid w:val="00851023"/>
    <w:rPr>
      <w:rFonts w:asciiTheme="minorHAnsi" w:eastAsiaTheme="minorEastAsia" w:hAnsiTheme="minorHAns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4114">
      <w:bodyDiv w:val="1"/>
      <w:marLeft w:val="0"/>
      <w:marRight w:val="0"/>
      <w:marTop w:val="0"/>
      <w:marBottom w:val="0"/>
      <w:divBdr>
        <w:top w:val="none" w:sz="0" w:space="0" w:color="auto"/>
        <w:left w:val="none" w:sz="0" w:space="0" w:color="auto"/>
        <w:bottom w:val="none" w:sz="0" w:space="0" w:color="auto"/>
        <w:right w:val="none" w:sz="0" w:space="0" w:color="auto"/>
      </w:divBdr>
    </w:div>
    <w:div w:id="521673122">
      <w:bodyDiv w:val="1"/>
      <w:marLeft w:val="0"/>
      <w:marRight w:val="0"/>
      <w:marTop w:val="0"/>
      <w:marBottom w:val="0"/>
      <w:divBdr>
        <w:top w:val="none" w:sz="0" w:space="0" w:color="auto"/>
        <w:left w:val="none" w:sz="0" w:space="0" w:color="auto"/>
        <w:bottom w:val="none" w:sz="0" w:space="0" w:color="auto"/>
        <w:right w:val="none" w:sz="0" w:space="0" w:color="auto"/>
      </w:divBdr>
    </w:div>
    <w:div w:id="645011177">
      <w:bodyDiv w:val="1"/>
      <w:marLeft w:val="0"/>
      <w:marRight w:val="0"/>
      <w:marTop w:val="0"/>
      <w:marBottom w:val="0"/>
      <w:divBdr>
        <w:top w:val="none" w:sz="0" w:space="0" w:color="auto"/>
        <w:left w:val="none" w:sz="0" w:space="0" w:color="auto"/>
        <w:bottom w:val="none" w:sz="0" w:space="0" w:color="auto"/>
        <w:right w:val="none" w:sz="0" w:space="0" w:color="auto"/>
      </w:divBdr>
    </w:div>
    <w:div w:id="1269774890">
      <w:bodyDiv w:val="1"/>
      <w:marLeft w:val="0"/>
      <w:marRight w:val="0"/>
      <w:marTop w:val="0"/>
      <w:marBottom w:val="0"/>
      <w:divBdr>
        <w:top w:val="none" w:sz="0" w:space="0" w:color="auto"/>
        <w:left w:val="none" w:sz="0" w:space="0" w:color="auto"/>
        <w:bottom w:val="none" w:sz="0" w:space="0" w:color="auto"/>
        <w:right w:val="none" w:sz="0" w:space="0" w:color="auto"/>
      </w:divBdr>
    </w:div>
    <w:div w:id="187422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cid:image001.jpg@01CD01E8.C1036CC0"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ED400-8377-4FAC-BDF4-EE6E10DB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2785</Words>
  <Characters>15322</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 </vt:lpstr>
    </vt:vector>
  </TitlesOfParts>
  <Company>Ville de VILLEJUIF</Company>
  <LinksUpToDate>false</LinksUpToDate>
  <CharactersWithSpaces>18071</CharactersWithSpaces>
  <SharedDoc>false</SharedDoc>
  <HLinks>
    <vt:vector size="18" baseType="variant">
      <vt:variant>
        <vt:i4>7798889</vt:i4>
      </vt:variant>
      <vt:variant>
        <vt:i4>3</vt:i4>
      </vt:variant>
      <vt:variant>
        <vt:i4>0</vt:i4>
      </vt:variant>
      <vt:variant>
        <vt:i4>5</vt:i4>
      </vt:variant>
      <vt:variant>
        <vt:lpwstr>https://marches.maximilien.fr/</vt:lpwstr>
      </vt:variant>
      <vt:variant>
        <vt:lpwstr/>
      </vt:variant>
      <vt:variant>
        <vt:i4>917514</vt:i4>
      </vt:variant>
      <vt:variant>
        <vt:i4>0</vt:i4>
      </vt:variant>
      <vt:variant>
        <vt:i4>0</vt:i4>
      </vt:variant>
      <vt:variant>
        <vt:i4>5</vt:i4>
      </vt:variant>
      <vt:variant>
        <vt:lpwstr>http://www.villejuif.fr/</vt:lpwstr>
      </vt:variant>
      <vt:variant>
        <vt:lpwstr/>
      </vt:variant>
      <vt:variant>
        <vt:i4>2883614</vt:i4>
      </vt:variant>
      <vt:variant>
        <vt:i4>5600</vt:i4>
      </vt:variant>
      <vt:variant>
        <vt:i4>1025</vt:i4>
      </vt:variant>
      <vt:variant>
        <vt:i4>1</vt:i4>
      </vt:variant>
      <vt:variant>
        <vt:lpwstr>cid:image001.jpg@01CD01E8.C1036CC0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S-PILET</dc:creator>
  <cp:keywords/>
  <cp:lastModifiedBy>ROSADO ADRIEN (UGECAM DU CENTRE)</cp:lastModifiedBy>
  <cp:revision>11</cp:revision>
  <cp:lastPrinted>2022-07-26T14:17:00Z</cp:lastPrinted>
  <dcterms:created xsi:type="dcterms:W3CDTF">2023-06-09T07:37:00Z</dcterms:created>
  <dcterms:modified xsi:type="dcterms:W3CDTF">2026-08-05T14:39:00Z</dcterms:modified>
</cp:coreProperties>
</file>